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83" w:rsidRPr="007F6183" w:rsidRDefault="007F6183" w:rsidP="007F6183">
      <w:pPr>
        <w:jc w:val="center"/>
        <w:rPr>
          <w:b/>
          <w:sz w:val="28"/>
          <w:szCs w:val="28"/>
        </w:rPr>
      </w:pPr>
      <w:r w:rsidRPr="007F6183">
        <w:rPr>
          <w:b/>
          <w:sz w:val="28"/>
          <w:szCs w:val="28"/>
        </w:rPr>
        <w:t>Раздел 2 Организация социального обслуживания населения</w:t>
      </w:r>
    </w:p>
    <w:p w:rsidR="007F6183" w:rsidRPr="007F6183" w:rsidRDefault="007F6183" w:rsidP="007F6183">
      <w:pPr>
        <w:rPr>
          <w:b/>
          <w:sz w:val="28"/>
          <w:szCs w:val="28"/>
        </w:rPr>
      </w:pPr>
    </w:p>
    <w:p w:rsidR="007F6183" w:rsidRPr="007F6183" w:rsidRDefault="007F6183" w:rsidP="007F6183">
      <w:pPr>
        <w:jc w:val="center"/>
        <w:rPr>
          <w:b/>
          <w:sz w:val="28"/>
          <w:szCs w:val="28"/>
        </w:rPr>
      </w:pPr>
      <w:r w:rsidRPr="007F6183">
        <w:rPr>
          <w:b/>
          <w:sz w:val="28"/>
          <w:szCs w:val="28"/>
        </w:rPr>
        <w:t>План работы отделения социального обслуживания на дому №1 и №2 на 2021 год</w:t>
      </w:r>
    </w:p>
    <w:p w:rsidR="00A53C8B" w:rsidRPr="007F6183" w:rsidRDefault="00A53C8B" w:rsidP="00C44924">
      <w:pPr>
        <w:jc w:val="center"/>
        <w:rPr>
          <w:sz w:val="28"/>
          <w:szCs w:val="28"/>
        </w:rPr>
      </w:pPr>
    </w:p>
    <w:tbl>
      <w:tblPr>
        <w:tblW w:w="9813" w:type="dxa"/>
        <w:tblInd w:w="-318" w:type="dxa"/>
        <w:tblLayout w:type="fixed"/>
        <w:tblLook w:val="04A0"/>
      </w:tblPr>
      <w:tblGrid>
        <w:gridCol w:w="599"/>
        <w:gridCol w:w="241"/>
        <w:gridCol w:w="4264"/>
        <w:gridCol w:w="31"/>
        <w:gridCol w:w="1812"/>
        <w:gridCol w:w="30"/>
        <w:gridCol w:w="211"/>
        <w:gridCol w:w="2625"/>
      </w:tblGrid>
      <w:tr w:rsidR="00A53C8B" w:rsidRPr="007F6183" w:rsidTr="00C246FB"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F6183" w:rsidRDefault="00A53C8B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№</w:t>
            </w:r>
          </w:p>
          <w:p w:rsidR="00A53C8B" w:rsidRPr="007F6183" w:rsidRDefault="00A53C8B" w:rsidP="00C44924">
            <w:pPr>
              <w:jc w:val="center"/>
              <w:rPr>
                <w:sz w:val="28"/>
                <w:szCs w:val="28"/>
              </w:rPr>
            </w:pPr>
            <w:proofErr w:type="gramStart"/>
            <w:r w:rsidRPr="007F6183">
              <w:rPr>
                <w:sz w:val="28"/>
                <w:szCs w:val="28"/>
              </w:rPr>
              <w:t>п</w:t>
            </w:r>
            <w:proofErr w:type="gramEnd"/>
            <w:r w:rsidRPr="007F6183">
              <w:rPr>
                <w:sz w:val="28"/>
                <w:szCs w:val="28"/>
              </w:rPr>
              <w:t>/п</w:t>
            </w:r>
          </w:p>
        </w:tc>
        <w:tc>
          <w:tcPr>
            <w:tcW w:w="4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F6183" w:rsidRDefault="00A53C8B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F6183" w:rsidRDefault="00A53C8B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C8B" w:rsidRPr="007F6183" w:rsidRDefault="00A53C8B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Ответственный</w:t>
            </w:r>
          </w:p>
        </w:tc>
      </w:tr>
      <w:tr w:rsidR="00A53C8B" w:rsidRPr="007F6183" w:rsidTr="00C246FB">
        <w:trPr>
          <w:trHeight w:val="366"/>
        </w:trPr>
        <w:tc>
          <w:tcPr>
            <w:tcW w:w="98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8B" w:rsidRPr="007F6183" w:rsidRDefault="00A53C8B" w:rsidP="00D10412">
            <w:pPr>
              <w:jc w:val="center"/>
              <w:rPr>
                <w:b/>
                <w:sz w:val="28"/>
                <w:szCs w:val="28"/>
              </w:rPr>
            </w:pPr>
            <w:r w:rsidRPr="007F6183">
              <w:rPr>
                <w:b/>
                <w:sz w:val="28"/>
                <w:szCs w:val="28"/>
              </w:rPr>
              <w:t>1.Развитие видов и форм социального обслуживания населения</w:t>
            </w:r>
          </w:p>
        </w:tc>
      </w:tr>
      <w:tr w:rsidR="00A53C8B" w:rsidRPr="007F6183" w:rsidTr="00B72A23">
        <w:trPr>
          <w:trHeight w:val="8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F6183" w:rsidRDefault="00A53C8B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8B" w:rsidRPr="007F6183" w:rsidRDefault="00A53C8B" w:rsidP="00C44924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Обеспечение </w:t>
            </w:r>
            <w:r w:rsidR="00D36C05" w:rsidRPr="007F6183">
              <w:rPr>
                <w:sz w:val="28"/>
                <w:szCs w:val="28"/>
              </w:rPr>
              <w:t>конфиденциальности и</w:t>
            </w:r>
            <w:r w:rsidRPr="007F6183">
              <w:rPr>
                <w:sz w:val="28"/>
                <w:szCs w:val="28"/>
              </w:rPr>
              <w:t xml:space="preserve"> защиты сведений</w:t>
            </w:r>
            <w:r w:rsidR="004B299F" w:rsidRPr="007F6183">
              <w:rPr>
                <w:sz w:val="28"/>
                <w:szCs w:val="28"/>
              </w:rPr>
              <w:t xml:space="preserve"> базы данных отделений социального обслуживания на дому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B7B53" w:rsidRPr="007F6183">
              <w:rPr>
                <w:sz w:val="28"/>
                <w:szCs w:val="28"/>
              </w:rPr>
              <w:t>остоянно</w:t>
            </w:r>
          </w:p>
        </w:tc>
        <w:tc>
          <w:tcPr>
            <w:tcW w:w="2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5C19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65C19" w:rsidRPr="007F6183">
              <w:rPr>
                <w:sz w:val="28"/>
                <w:szCs w:val="28"/>
              </w:rPr>
              <w:t>аведующ</w:t>
            </w:r>
            <w:r w:rsidR="005251CC" w:rsidRPr="007F6183">
              <w:rPr>
                <w:sz w:val="28"/>
                <w:szCs w:val="28"/>
              </w:rPr>
              <w:t>ие</w:t>
            </w:r>
          </w:p>
          <w:p w:rsidR="00A53C8B" w:rsidRPr="007F6183" w:rsidRDefault="00315DDD" w:rsidP="007F6183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</w:t>
            </w:r>
            <w:r w:rsidR="00065C19" w:rsidRPr="007F6183">
              <w:rPr>
                <w:sz w:val="28"/>
                <w:szCs w:val="28"/>
              </w:rPr>
              <w:t>тделени</w:t>
            </w:r>
            <w:r w:rsidR="005251CC" w:rsidRPr="007F6183">
              <w:rPr>
                <w:sz w:val="28"/>
                <w:szCs w:val="28"/>
              </w:rPr>
              <w:t>ями</w:t>
            </w:r>
          </w:p>
        </w:tc>
      </w:tr>
      <w:tr w:rsidR="00EC0B1E" w:rsidRPr="007F6183" w:rsidTr="00B72A23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56545A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</w:t>
            </w:r>
            <w:r w:rsidR="00EC0B1E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EC0B1E" w:rsidP="00E42A5B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Обеспечение выполнения </w:t>
            </w:r>
            <w:r w:rsidR="00E42A5B" w:rsidRPr="007F6183">
              <w:rPr>
                <w:sz w:val="28"/>
                <w:szCs w:val="28"/>
              </w:rPr>
              <w:t>государственного</w:t>
            </w:r>
            <w:r w:rsidRPr="007F6183">
              <w:rPr>
                <w:sz w:val="28"/>
                <w:szCs w:val="28"/>
              </w:rPr>
              <w:t xml:space="preserve"> задания на оказание государственной услуги по соц</w:t>
            </w:r>
            <w:r w:rsidR="004B299F" w:rsidRPr="007F6183">
              <w:rPr>
                <w:sz w:val="28"/>
                <w:szCs w:val="28"/>
              </w:rPr>
              <w:t xml:space="preserve">иальному обслуживанию </w:t>
            </w:r>
            <w:r w:rsidR="00BD096B" w:rsidRPr="007F6183">
              <w:rPr>
                <w:sz w:val="28"/>
                <w:szCs w:val="28"/>
              </w:rPr>
              <w:t>граждан,</w:t>
            </w:r>
            <w:r w:rsidR="004B299F" w:rsidRPr="007F6183">
              <w:rPr>
                <w:sz w:val="28"/>
                <w:szCs w:val="28"/>
              </w:rPr>
              <w:t xml:space="preserve"> получающих социальные услуги на дому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C0B1E" w:rsidRPr="007F6183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37E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8437E" w:rsidRPr="007F6183">
              <w:rPr>
                <w:sz w:val="28"/>
                <w:szCs w:val="28"/>
              </w:rPr>
              <w:t>аведующ</w:t>
            </w:r>
            <w:r w:rsidR="005251CC" w:rsidRPr="007F6183">
              <w:rPr>
                <w:sz w:val="28"/>
                <w:szCs w:val="28"/>
              </w:rPr>
              <w:t>ие</w:t>
            </w:r>
          </w:p>
          <w:p w:rsidR="00D36C05" w:rsidRPr="007F6183" w:rsidRDefault="00065C19" w:rsidP="007F6183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</w:t>
            </w:r>
            <w:r w:rsidR="00C8437E" w:rsidRPr="007F6183">
              <w:rPr>
                <w:sz w:val="28"/>
                <w:szCs w:val="28"/>
              </w:rPr>
              <w:t>тделени</w:t>
            </w:r>
            <w:r w:rsidR="005251CC" w:rsidRPr="007F6183">
              <w:rPr>
                <w:sz w:val="28"/>
                <w:szCs w:val="28"/>
              </w:rPr>
              <w:t>ями</w:t>
            </w:r>
          </w:p>
        </w:tc>
      </w:tr>
      <w:tr w:rsidR="00EC0B1E" w:rsidRPr="007F6183" w:rsidTr="00B72A23"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56545A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3</w:t>
            </w:r>
            <w:r w:rsidR="00EC0B1E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0412" w:rsidRPr="007F6183" w:rsidRDefault="00D10412" w:rsidP="00315DDD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Ознакомление и введение в действие постановления правительства Ленинградской области «Об утверждении тарифов на социальные услуги на 2021 год». </w:t>
            </w:r>
          </w:p>
          <w:p w:rsidR="00EC0B1E" w:rsidRPr="007F6183" w:rsidRDefault="004B299F" w:rsidP="00315DDD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Подведение итогов работы отделения за 2020</w:t>
            </w:r>
            <w:r w:rsidR="00EC0B1E" w:rsidRPr="007F6183">
              <w:rPr>
                <w:sz w:val="28"/>
                <w:szCs w:val="28"/>
              </w:rPr>
              <w:t xml:space="preserve"> г</w:t>
            </w:r>
            <w:r w:rsidRPr="007F6183">
              <w:rPr>
                <w:sz w:val="28"/>
                <w:szCs w:val="28"/>
              </w:rPr>
              <w:t>од на собрании помощников по уходу. Определение</w:t>
            </w:r>
            <w:r w:rsidR="00EC0B1E" w:rsidRPr="007F6183">
              <w:rPr>
                <w:sz w:val="28"/>
                <w:szCs w:val="28"/>
              </w:rPr>
              <w:t xml:space="preserve"> основных задач и</w:t>
            </w:r>
            <w:r w:rsidRPr="007F6183">
              <w:rPr>
                <w:sz w:val="28"/>
                <w:szCs w:val="28"/>
              </w:rPr>
              <w:t>направлений деятельности на 2021</w:t>
            </w:r>
            <w:r w:rsidR="00EC0B1E" w:rsidRPr="007F6183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45D08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D10412" w:rsidRPr="007F6183">
              <w:rPr>
                <w:sz w:val="28"/>
                <w:szCs w:val="28"/>
              </w:rPr>
              <w:t xml:space="preserve">нварь </w:t>
            </w:r>
          </w:p>
          <w:p w:rsidR="004C7A27" w:rsidRPr="007F6183" w:rsidRDefault="007F6183" w:rsidP="00D1041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97591F" w:rsidRPr="007F6183">
              <w:rPr>
                <w:sz w:val="28"/>
                <w:szCs w:val="28"/>
              </w:rPr>
              <w:t>евраль</w:t>
            </w:r>
          </w:p>
          <w:p w:rsidR="00EC0B1E" w:rsidRPr="007F6183" w:rsidRDefault="004B299F" w:rsidP="00315DDD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2021</w:t>
            </w:r>
            <w:r w:rsidR="00EC0B1E" w:rsidRPr="007F6183">
              <w:rPr>
                <w:sz w:val="28"/>
                <w:szCs w:val="28"/>
              </w:rPr>
              <w:t>год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6C05" w:rsidRPr="007F6183" w:rsidRDefault="007F6183" w:rsidP="00D36C0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36C05" w:rsidRPr="007F6183">
              <w:rPr>
                <w:sz w:val="28"/>
                <w:szCs w:val="28"/>
              </w:rPr>
              <w:t>аведующие</w:t>
            </w:r>
          </w:p>
          <w:p w:rsidR="00D36C05" w:rsidRPr="007F6183" w:rsidRDefault="00D36C05" w:rsidP="00D36C05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отделениями</w:t>
            </w:r>
          </w:p>
          <w:p w:rsidR="00EC0B1E" w:rsidRPr="007F6183" w:rsidRDefault="00EC0B1E" w:rsidP="00315DD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0B1E" w:rsidRPr="007F6183" w:rsidTr="00B72A23">
        <w:trPr>
          <w:trHeight w:val="30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EC6788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4</w:t>
            </w:r>
            <w:r w:rsidR="00EC0B1E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986089" w:rsidP="00E42A5B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Организация работы отделения в соответствии с порядками предоставления социальных услуг поставщиками социальных услуг в Ленинградской области.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7F6183" w:rsidP="005412E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86089" w:rsidRPr="007F6183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37E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8437E" w:rsidRPr="007F6183">
              <w:rPr>
                <w:sz w:val="28"/>
                <w:szCs w:val="28"/>
              </w:rPr>
              <w:t>аведующ</w:t>
            </w:r>
            <w:r w:rsidR="006F6131" w:rsidRPr="007F6183">
              <w:rPr>
                <w:sz w:val="28"/>
                <w:szCs w:val="28"/>
              </w:rPr>
              <w:t>ие</w:t>
            </w:r>
          </w:p>
          <w:p w:rsidR="00EC0B1E" w:rsidRPr="007F6183" w:rsidRDefault="00C8437E" w:rsidP="007F6183">
            <w:pPr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</w:t>
            </w:r>
            <w:r w:rsidR="006F6131" w:rsidRPr="007F6183">
              <w:rPr>
                <w:sz w:val="28"/>
                <w:szCs w:val="28"/>
              </w:rPr>
              <w:t>ями</w:t>
            </w:r>
          </w:p>
        </w:tc>
      </w:tr>
      <w:tr w:rsidR="00986089" w:rsidRPr="007F6183" w:rsidTr="00B72A23">
        <w:trPr>
          <w:trHeight w:val="30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86089" w:rsidRPr="007F6183" w:rsidRDefault="00EC6788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5.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86089" w:rsidRPr="007F6183" w:rsidRDefault="00986089" w:rsidP="00E42A5B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Соблюдение требований государственных стандартов социального обслуживания.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86089" w:rsidRPr="007F6183" w:rsidRDefault="007F6183" w:rsidP="005412E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86089" w:rsidRPr="007F6183">
              <w:rPr>
                <w:sz w:val="28"/>
                <w:szCs w:val="28"/>
              </w:rPr>
              <w:t>остоянно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89" w:rsidRPr="007F6183" w:rsidRDefault="007F6183" w:rsidP="0098608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86089" w:rsidRPr="007F6183">
              <w:rPr>
                <w:sz w:val="28"/>
                <w:szCs w:val="28"/>
              </w:rPr>
              <w:t>аведующие</w:t>
            </w:r>
          </w:p>
          <w:p w:rsidR="00986089" w:rsidRPr="007F6183" w:rsidRDefault="00986089" w:rsidP="007F6183">
            <w:pPr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отделениями</w:t>
            </w:r>
          </w:p>
        </w:tc>
      </w:tr>
      <w:tr w:rsidR="00EC0B1E" w:rsidRPr="007F6183" w:rsidTr="00B72A23">
        <w:trPr>
          <w:trHeight w:val="30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56545A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6</w:t>
            </w:r>
            <w:r w:rsidR="00EC0B1E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0A28EB" w:rsidP="00BC63B2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Содействие в получении </w:t>
            </w:r>
            <w:r w:rsidR="00BC63B2" w:rsidRPr="007F6183">
              <w:rPr>
                <w:sz w:val="28"/>
                <w:szCs w:val="28"/>
              </w:rPr>
              <w:t xml:space="preserve">и предоставление </w:t>
            </w:r>
            <w:r w:rsidRPr="007F6183">
              <w:rPr>
                <w:sz w:val="28"/>
                <w:szCs w:val="28"/>
              </w:rPr>
              <w:t>в соответствии с ИППСУ и условиями договора социально-бытовых, социально-медицинских, социально-педагогических, социально-</w:t>
            </w:r>
            <w:r w:rsidRPr="007F6183">
              <w:rPr>
                <w:sz w:val="28"/>
                <w:szCs w:val="28"/>
              </w:rPr>
              <w:lastRenderedPageBreak/>
              <w:t>правовых, социально-психологических, в целях повышения коммуникативного потенциала получателей социальных услуг, имеющих ограничения жизнедеятельности.</w:t>
            </w:r>
            <w:r w:rsidR="002E50B5">
              <w:rPr>
                <w:sz w:val="28"/>
                <w:szCs w:val="28"/>
              </w:rPr>
              <w:t xml:space="preserve"> </w:t>
            </w:r>
            <w:r w:rsidR="00065C19" w:rsidRPr="007F6183">
              <w:rPr>
                <w:sz w:val="28"/>
                <w:szCs w:val="28"/>
              </w:rPr>
              <w:t>Ведение договорной работы</w:t>
            </w:r>
            <w:r w:rsidR="00EC0B1E" w:rsidRPr="007F6183">
              <w:rPr>
                <w:sz w:val="28"/>
                <w:szCs w:val="28"/>
              </w:rPr>
              <w:t xml:space="preserve"> на предоставление социальных </w:t>
            </w:r>
            <w:r w:rsidR="00783AEE" w:rsidRPr="007F6183">
              <w:rPr>
                <w:sz w:val="28"/>
                <w:szCs w:val="28"/>
              </w:rPr>
              <w:t>услуг на</w:t>
            </w:r>
            <w:r w:rsidR="005412E9" w:rsidRPr="007F6183">
              <w:rPr>
                <w:sz w:val="28"/>
                <w:szCs w:val="28"/>
              </w:rPr>
              <w:t xml:space="preserve"> отделениях </w:t>
            </w:r>
            <w:r w:rsidR="00EC0B1E" w:rsidRPr="007F6183">
              <w:rPr>
                <w:sz w:val="28"/>
                <w:szCs w:val="28"/>
              </w:rPr>
              <w:t>социально</w:t>
            </w:r>
            <w:r w:rsidR="005412E9" w:rsidRPr="007F6183">
              <w:rPr>
                <w:sz w:val="28"/>
                <w:szCs w:val="28"/>
              </w:rPr>
              <w:t>го обслуживания</w:t>
            </w:r>
            <w:r w:rsidR="00EC0B1E" w:rsidRPr="007F6183">
              <w:rPr>
                <w:sz w:val="28"/>
                <w:szCs w:val="28"/>
              </w:rPr>
              <w:t xml:space="preserve"> на дому.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065C19" w:rsidRPr="007F6183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37E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8437E" w:rsidRPr="007F6183">
              <w:rPr>
                <w:sz w:val="28"/>
                <w:szCs w:val="28"/>
              </w:rPr>
              <w:t>аведующ</w:t>
            </w:r>
            <w:r w:rsidR="006F6131" w:rsidRPr="007F6183">
              <w:rPr>
                <w:sz w:val="28"/>
                <w:szCs w:val="28"/>
              </w:rPr>
              <w:t>ие</w:t>
            </w:r>
          </w:p>
          <w:p w:rsidR="00EC0B1E" w:rsidRPr="007F6183" w:rsidRDefault="00C8437E" w:rsidP="007F6183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</w:t>
            </w:r>
            <w:r w:rsidR="006F6131" w:rsidRPr="007F6183">
              <w:rPr>
                <w:sz w:val="28"/>
                <w:szCs w:val="28"/>
              </w:rPr>
              <w:t>ями</w:t>
            </w:r>
          </w:p>
        </w:tc>
      </w:tr>
      <w:tr w:rsidR="00EC0B1E" w:rsidRPr="007F6183" w:rsidTr="00B72A23">
        <w:trPr>
          <w:trHeight w:val="30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56545A" w:rsidP="0056545A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065C19" w:rsidP="004727CC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Оформление</w:t>
            </w:r>
            <w:r w:rsidR="005412E9" w:rsidRPr="007F6183">
              <w:rPr>
                <w:sz w:val="28"/>
                <w:szCs w:val="28"/>
              </w:rPr>
              <w:t xml:space="preserve">и ведение личных дел </w:t>
            </w:r>
            <w:r w:rsidR="00EC6788" w:rsidRPr="007F6183">
              <w:rPr>
                <w:sz w:val="28"/>
                <w:szCs w:val="28"/>
              </w:rPr>
              <w:t>граждан, получающих</w:t>
            </w:r>
            <w:r w:rsidR="00C246FB" w:rsidRPr="007F6183">
              <w:rPr>
                <w:sz w:val="28"/>
                <w:szCs w:val="28"/>
              </w:rPr>
              <w:t xml:space="preserve"> социальные услуги</w:t>
            </w:r>
            <w:r w:rsidR="005412E9" w:rsidRPr="007F6183">
              <w:rPr>
                <w:sz w:val="28"/>
                <w:szCs w:val="28"/>
              </w:rPr>
              <w:t xml:space="preserve"> на дому</w:t>
            </w:r>
            <w:r w:rsidR="00BD096B" w:rsidRPr="007F6183">
              <w:rPr>
                <w:sz w:val="28"/>
                <w:szCs w:val="28"/>
              </w:rPr>
              <w:t>в соответствии</w:t>
            </w:r>
            <w:r w:rsidRPr="007F6183">
              <w:rPr>
                <w:sz w:val="28"/>
                <w:szCs w:val="28"/>
              </w:rPr>
              <w:t xml:space="preserve"> с порядками предоставления социальных услуг в Ленинградской области</w:t>
            </w:r>
            <w:r w:rsidR="00CF36DC" w:rsidRPr="007F6183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65C19" w:rsidRPr="007F6183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37E" w:rsidRPr="007F6183" w:rsidRDefault="007F6183" w:rsidP="007F61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8437E" w:rsidRPr="007F6183">
              <w:rPr>
                <w:sz w:val="28"/>
                <w:szCs w:val="28"/>
              </w:rPr>
              <w:t>аведующ</w:t>
            </w:r>
            <w:r w:rsidR="006F6131" w:rsidRPr="007F6183">
              <w:rPr>
                <w:sz w:val="28"/>
                <w:szCs w:val="28"/>
              </w:rPr>
              <w:t>ие</w:t>
            </w:r>
          </w:p>
          <w:p w:rsidR="00EC0B1E" w:rsidRPr="007F6183" w:rsidRDefault="00C8437E" w:rsidP="007F6183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</w:t>
            </w:r>
            <w:r w:rsidR="006F6131" w:rsidRPr="007F6183">
              <w:rPr>
                <w:sz w:val="28"/>
                <w:szCs w:val="28"/>
              </w:rPr>
              <w:t>ями</w:t>
            </w:r>
          </w:p>
        </w:tc>
      </w:tr>
      <w:tr w:rsidR="00783AEE" w:rsidRPr="007F6183" w:rsidTr="00B72A23">
        <w:trPr>
          <w:trHeight w:val="30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83AEE" w:rsidRPr="007F6183" w:rsidRDefault="00CB4821" w:rsidP="0056545A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8.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83AEE" w:rsidRPr="007F6183" w:rsidRDefault="00783AEE" w:rsidP="004727CC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Обеспечение выполнения государственного задания.  Ежеквартальный анализ и отчетность по его выполнению.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83AEE" w:rsidRPr="007F6183" w:rsidRDefault="007F6183" w:rsidP="007F61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83AEE" w:rsidRPr="007F6183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AEE" w:rsidRPr="007F6183" w:rsidRDefault="007F6183" w:rsidP="007F61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83AEE" w:rsidRPr="007F6183">
              <w:rPr>
                <w:sz w:val="28"/>
                <w:szCs w:val="28"/>
              </w:rPr>
              <w:t>аведующие</w:t>
            </w:r>
          </w:p>
          <w:p w:rsidR="00783AEE" w:rsidRPr="007F6183" w:rsidRDefault="00783AEE" w:rsidP="007F6183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отделениями</w:t>
            </w:r>
          </w:p>
        </w:tc>
      </w:tr>
      <w:tr w:rsidR="004C7A27" w:rsidRPr="007F6183" w:rsidTr="00B72A23">
        <w:trPr>
          <w:trHeight w:val="30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9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C5595" w:rsidP="00E72E7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Введение предоставленных</w:t>
            </w:r>
            <w:r w:rsidR="002E50B5">
              <w:rPr>
                <w:sz w:val="28"/>
                <w:szCs w:val="28"/>
              </w:rPr>
              <w:t xml:space="preserve"> </w:t>
            </w:r>
            <w:r w:rsidR="004C7A27" w:rsidRPr="007F6183">
              <w:rPr>
                <w:sz w:val="28"/>
                <w:szCs w:val="28"/>
              </w:rPr>
              <w:t xml:space="preserve">социальных услуг </w:t>
            </w:r>
            <w:r w:rsidRPr="007F6183">
              <w:rPr>
                <w:sz w:val="28"/>
                <w:szCs w:val="28"/>
              </w:rPr>
              <w:t>гражданам</w:t>
            </w:r>
            <w:r w:rsidR="002E50B5">
              <w:rPr>
                <w:sz w:val="28"/>
                <w:szCs w:val="28"/>
              </w:rPr>
              <w:t xml:space="preserve"> </w:t>
            </w:r>
            <w:r w:rsidRPr="007F6183">
              <w:rPr>
                <w:sz w:val="28"/>
                <w:szCs w:val="28"/>
              </w:rPr>
              <w:t>в автоматизированную систему</w:t>
            </w:r>
            <w:r w:rsidR="006F6131" w:rsidRPr="007F6183">
              <w:rPr>
                <w:sz w:val="28"/>
                <w:szCs w:val="28"/>
              </w:rPr>
              <w:t xml:space="preserve"> НПО </w:t>
            </w:r>
            <w:r w:rsidR="005251CC" w:rsidRPr="007F6183">
              <w:rPr>
                <w:sz w:val="28"/>
                <w:szCs w:val="28"/>
              </w:rPr>
              <w:t>«Катарсис</w:t>
            </w:r>
            <w:r w:rsidR="006F6131" w:rsidRPr="007F6183">
              <w:rPr>
                <w:sz w:val="28"/>
                <w:szCs w:val="28"/>
              </w:rPr>
              <w:t>»</w:t>
            </w:r>
            <w:r w:rsidRPr="007F6183">
              <w:rPr>
                <w:sz w:val="28"/>
                <w:szCs w:val="28"/>
              </w:rPr>
              <w:t>. Формирование отчетности.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46FB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C246FB" w:rsidRPr="007F6183">
              <w:rPr>
                <w:sz w:val="28"/>
                <w:szCs w:val="28"/>
              </w:rPr>
              <w:t>жемесячно,</w:t>
            </w:r>
          </w:p>
          <w:p w:rsidR="004C7A27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C246FB" w:rsidRPr="007F6183">
              <w:rPr>
                <w:sz w:val="28"/>
                <w:szCs w:val="28"/>
              </w:rPr>
              <w:t>жеквартально</w:t>
            </w:r>
            <w:r w:rsidR="000A2BAF" w:rsidRPr="007F6183">
              <w:rPr>
                <w:sz w:val="28"/>
                <w:szCs w:val="28"/>
              </w:rPr>
              <w:t>, по окончании года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A27" w:rsidRPr="007F6183" w:rsidRDefault="007F6183" w:rsidP="007F61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C7A27" w:rsidRPr="007F6183">
              <w:rPr>
                <w:sz w:val="28"/>
                <w:szCs w:val="28"/>
              </w:rPr>
              <w:t>аведующ</w:t>
            </w:r>
            <w:r w:rsidR="006F6131" w:rsidRPr="007F6183">
              <w:rPr>
                <w:sz w:val="28"/>
                <w:szCs w:val="28"/>
              </w:rPr>
              <w:t>ие</w:t>
            </w:r>
          </w:p>
          <w:p w:rsidR="004C7A27" w:rsidRPr="007F6183" w:rsidRDefault="004C7A27" w:rsidP="007F6183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</w:t>
            </w:r>
            <w:r w:rsidR="006F6131" w:rsidRPr="007F6183">
              <w:rPr>
                <w:sz w:val="28"/>
                <w:szCs w:val="28"/>
              </w:rPr>
              <w:t>ями</w:t>
            </w:r>
          </w:p>
        </w:tc>
      </w:tr>
      <w:tr w:rsidR="00CC5595" w:rsidRPr="007F6183" w:rsidTr="00B72A23">
        <w:trPr>
          <w:trHeight w:val="30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C5595" w:rsidRPr="007F6183" w:rsidRDefault="00CB4821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10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C5595" w:rsidRPr="007F6183" w:rsidRDefault="00CC5595" w:rsidP="00CC559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Ознакомление ПСУ с правилами поведения при предоставлении социальных услуг на дому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C5595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46C3D" w:rsidRPr="007F6183">
              <w:rPr>
                <w:sz w:val="28"/>
                <w:szCs w:val="28"/>
              </w:rPr>
              <w:t xml:space="preserve"> </w:t>
            </w:r>
            <w:r w:rsidR="00DD60D1" w:rsidRPr="007F6183">
              <w:rPr>
                <w:sz w:val="28"/>
                <w:szCs w:val="28"/>
              </w:rPr>
              <w:t>в</w:t>
            </w:r>
            <w:r w:rsidR="00246C3D" w:rsidRPr="007F6183">
              <w:rPr>
                <w:sz w:val="28"/>
                <w:szCs w:val="28"/>
              </w:rPr>
              <w:t>новь принимаемыми гражданами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595" w:rsidRPr="007F6183" w:rsidRDefault="007F6183" w:rsidP="007F61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C5595" w:rsidRPr="007F6183">
              <w:rPr>
                <w:sz w:val="28"/>
                <w:szCs w:val="28"/>
              </w:rPr>
              <w:t>аведующие</w:t>
            </w:r>
          </w:p>
          <w:p w:rsidR="00CC5595" w:rsidRPr="007F6183" w:rsidRDefault="00CC5595" w:rsidP="007F6183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отделениями</w:t>
            </w:r>
          </w:p>
        </w:tc>
      </w:tr>
      <w:tr w:rsidR="00EC0B1E" w:rsidRPr="007F6183" w:rsidTr="00B72A23">
        <w:trPr>
          <w:trHeight w:val="27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CB4821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11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246C3D" w:rsidP="004727CC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Проведение совместной работы с обществами инвалидов, советами ветеранов </w:t>
            </w:r>
            <w:r w:rsidR="00D10412" w:rsidRPr="007F6183">
              <w:rPr>
                <w:sz w:val="28"/>
                <w:szCs w:val="28"/>
              </w:rPr>
              <w:t>и другими органами,</w:t>
            </w:r>
            <w:r w:rsidRPr="007F6183">
              <w:rPr>
                <w:sz w:val="28"/>
                <w:szCs w:val="28"/>
              </w:rPr>
              <w:t xml:space="preserve"> и организациями по обеспечению различных видов помощи нуждающимся категориям граждан.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C0B1E" w:rsidRPr="007F6183">
              <w:rPr>
                <w:sz w:val="28"/>
                <w:szCs w:val="28"/>
              </w:rPr>
              <w:t>остоянно</w:t>
            </w:r>
          </w:p>
        </w:tc>
        <w:tc>
          <w:tcPr>
            <w:tcW w:w="2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37E" w:rsidRPr="007F6183" w:rsidRDefault="007F6183" w:rsidP="007F61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8437E" w:rsidRPr="007F6183">
              <w:rPr>
                <w:sz w:val="28"/>
                <w:szCs w:val="28"/>
              </w:rPr>
              <w:t>аведующ</w:t>
            </w:r>
            <w:r w:rsidR="006F6131" w:rsidRPr="007F6183">
              <w:rPr>
                <w:sz w:val="28"/>
                <w:szCs w:val="28"/>
              </w:rPr>
              <w:t>ие</w:t>
            </w:r>
          </w:p>
          <w:p w:rsidR="00EC0B1E" w:rsidRPr="007F6183" w:rsidRDefault="00C8437E" w:rsidP="007F6183">
            <w:pPr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</w:t>
            </w:r>
            <w:r w:rsidR="006F6131" w:rsidRPr="007F6183">
              <w:rPr>
                <w:sz w:val="28"/>
                <w:szCs w:val="28"/>
              </w:rPr>
              <w:t>ями</w:t>
            </w:r>
          </w:p>
        </w:tc>
      </w:tr>
      <w:tr w:rsidR="00B004CE" w:rsidRPr="007F6183" w:rsidTr="00B72A23">
        <w:trPr>
          <w:trHeight w:val="27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4CE" w:rsidRPr="007F6183" w:rsidRDefault="00CB4821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12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4CE" w:rsidRPr="007F6183" w:rsidRDefault="00B004CE" w:rsidP="004727CC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Оказание </w:t>
            </w:r>
            <w:r w:rsidR="00A05385" w:rsidRPr="007F6183">
              <w:rPr>
                <w:sz w:val="28"/>
                <w:szCs w:val="28"/>
              </w:rPr>
              <w:t>сверхгарантированных</w:t>
            </w:r>
            <w:r w:rsidRPr="007F6183">
              <w:rPr>
                <w:sz w:val="28"/>
                <w:szCs w:val="28"/>
              </w:rPr>
              <w:t xml:space="preserve"> слуг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4CE" w:rsidRPr="007F6183" w:rsidRDefault="007F6183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004CE" w:rsidRPr="007F6183">
              <w:rPr>
                <w:sz w:val="28"/>
                <w:szCs w:val="28"/>
              </w:rPr>
              <w:t>о мере необходимости</w:t>
            </w:r>
          </w:p>
        </w:tc>
        <w:tc>
          <w:tcPr>
            <w:tcW w:w="2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4CE" w:rsidRPr="007F6183" w:rsidRDefault="00E8325F" w:rsidP="00E832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B004CE" w:rsidRPr="007F6183">
              <w:rPr>
                <w:sz w:val="28"/>
                <w:szCs w:val="28"/>
              </w:rPr>
              <w:t>аведующие</w:t>
            </w:r>
          </w:p>
          <w:p w:rsidR="00B004CE" w:rsidRPr="007F6183" w:rsidRDefault="00B004CE" w:rsidP="00E8325F">
            <w:pPr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отделениями</w:t>
            </w:r>
          </w:p>
        </w:tc>
      </w:tr>
      <w:tr w:rsidR="004C7A27" w:rsidRPr="007F6183" w:rsidTr="00B72A23">
        <w:trPr>
          <w:trHeight w:val="270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13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4C7A27" w:rsidP="005412E9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Рассмотрение в установленном порядке писем, жалоб и обращений по вопросам социального </w:t>
            </w:r>
            <w:r w:rsidR="00715834" w:rsidRPr="007F6183">
              <w:rPr>
                <w:sz w:val="28"/>
                <w:szCs w:val="28"/>
              </w:rPr>
              <w:t>обслуживания граждан</w:t>
            </w:r>
            <w:r w:rsidR="003B3B97" w:rsidRPr="007F6183">
              <w:rPr>
                <w:sz w:val="28"/>
                <w:szCs w:val="28"/>
              </w:rPr>
              <w:t xml:space="preserve"> на дому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E8325F" w:rsidP="00E832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05385" w:rsidRPr="007F6183">
              <w:rPr>
                <w:sz w:val="28"/>
                <w:szCs w:val="28"/>
              </w:rPr>
              <w:t>о мере поступления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A27" w:rsidRPr="007F6183" w:rsidRDefault="00E8325F" w:rsidP="00E832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C7A27" w:rsidRPr="007F6183">
              <w:rPr>
                <w:sz w:val="28"/>
                <w:szCs w:val="28"/>
              </w:rPr>
              <w:t>аведующ</w:t>
            </w:r>
            <w:r w:rsidR="00CD437F" w:rsidRPr="007F6183">
              <w:rPr>
                <w:sz w:val="28"/>
                <w:szCs w:val="28"/>
              </w:rPr>
              <w:t>ие</w:t>
            </w:r>
          </w:p>
          <w:p w:rsidR="004C7A27" w:rsidRPr="007F6183" w:rsidRDefault="004C7A27" w:rsidP="00E8325F">
            <w:pPr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</w:t>
            </w:r>
            <w:r w:rsidR="00CD437F" w:rsidRPr="007F6183">
              <w:rPr>
                <w:sz w:val="28"/>
                <w:szCs w:val="28"/>
              </w:rPr>
              <w:t>ями</w:t>
            </w:r>
          </w:p>
        </w:tc>
      </w:tr>
      <w:tr w:rsidR="004C7A27" w:rsidRPr="007F6183" w:rsidTr="00B72A23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A27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14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A27" w:rsidRPr="007F6183" w:rsidRDefault="004727CC" w:rsidP="00C44924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Оформление</w:t>
            </w:r>
            <w:r w:rsidR="005412E9" w:rsidRPr="007F6183">
              <w:rPr>
                <w:sz w:val="28"/>
                <w:szCs w:val="28"/>
              </w:rPr>
              <w:t xml:space="preserve"> стенда о деятельности </w:t>
            </w:r>
            <w:r w:rsidR="005412E9" w:rsidRPr="007F6183">
              <w:rPr>
                <w:sz w:val="28"/>
                <w:szCs w:val="28"/>
              </w:rPr>
              <w:lastRenderedPageBreak/>
              <w:t>отделений</w:t>
            </w:r>
            <w:r w:rsidRPr="007F6183">
              <w:rPr>
                <w:sz w:val="28"/>
                <w:szCs w:val="28"/>
              </w:rPr>
              <w:t xml:space="preserve"> социального обслуживания на дому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A27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</w:t>
            </w:r>
            <w:r w:rsidR="004727CC" w:rsidRPr="007F6183">
              <w:rPr>
                <w:sz w:val="28"/>
                <w:szCs w:val="28"/>
              </w:rPr>
              <w:t>арт 2021</w:t>
            </w:r>
          </w:p>
        </w:tc>
        <w:tc>
          <w:tcPr>
            <w:tcW w:w="2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A27" w:rsidRPr="007F6183" w:rsidRDefault="00E8325F" w:rsidP="00E832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C7A27" w:rsidRPr="007F6183">
              <w:rPr>
                <w:sz w:val="28"/>
                <w:szCs w:val="28"/>
              </w:rPr>
              <w:t>аведующ</w:t>
            </w:r>
            <w:r w:rsidR="00CD437F" w:rsidRPr="007F6183">
              <w:rPr>
                <w:sz w:val="28"/>
                <w:szCs w:val="28"/>
              </w:rPr>
              <w:t>ие</w:t>
            </w:r>
          </w:p>
          <w:p w:rsidR="007604CA" w:rsidRPr="007F6183" w:rsidRDefault="00CD437F" w:rsidP="00E8325F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lastRenderedPageBreak/>
              <w:t>о</w:t>
            </w:r>
            <w:r w:rsidR="004C7A27" w:rsidRPr="007F6183">
              <w:rPr>
                <w:sz w:val="28"/>
                <w:szCs w:val="28"/>
              </w:rPr>
              <w:t>тделени</w:t>
            </w:r>
            <w:r w:rsidRPr="007F6183">
              <w:rPr>
                <w:sz w:val="28"/>
                <w:szCs w:val="28"/>
              </w:rPr>
              <w:t>ями</w:t>
            </w:r>
          </w:p>
        </w:tc>
      </w:tr>
      <w:tr w:rsidR="00744349" w:rsidRPr="007F6183" w:rsidTr="00B72A23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4349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lastRenderedPageBreak/>
              <w:t>15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4349" w:rsidRPr="007F6183" w:rsidRDefault="00744349" w:rsidP="00C44924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Составление сметы на 2022 год.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4349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44349" w:rsidRPr="007F6183">
              <w:rPr>
                <w:sz w:val="28"/>
                <w:szCs w:val="28"/>
              </w:rPr>
              <w:t>юль-август 2021</w:t>
            </w:r>
          </w:p>
        </w:tc>
        <w:tc>
          <w:tcPr>
            <w:tcW w:w="2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49" w:rsidRPr="007F6183" w:rsidRDefault="00E8325F" w:rsidP="007443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44349" w:rsidRPr="007F6183">
              <w:rPr>
                <w:sz w:val="28"/>
                <w:szCs w:val="28"/>
              </w:rPr>
              <w:t>аведующие</w:t>
            </w:r>
          </w:p>
          <w:p w:rsidR="00744349" w:rsidRPr="007F6183" w:rsidRDefault="00744349" w:rsidP="00E8325F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отделениями</w:t>
            </w:r>
          </w:p>
        </w:tc>
      </w:tr>
      <w:tr w:rsidR="004C7A27" w:rsidRPr="007F6183" w:rsidTr="00B72A23"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16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744349" w:rsidP="00C44924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Обеспечение размещения информации об учреждении на официальном сайте в сети Интернет, ВК, её систематическое обновление, проведение информационно-разъяснительных мероприятий, направленных на информирование граждан о возможности получения социальных услуг.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C7A27" w:rsidRPr="007F6183">
              <w:rPr>
                <w:sz w:val="28"/>
                <w:szCs w:val="28"/>
              </w:rPr>
              <w:t>истематически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A27" w:rsidRPr="007F6183" w:rsidRDefault="00E8325F" w:rsidP="004727C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C7A27" w:rsidRPr="007F6183">
              <w:rPr>
                <w:sz w:val="28"/>
                <w:szCs w:val="28"/>
              </w:rPr>
              <w:t>аведующ</w:t>
            </w:r>
            <w:r w:rsidR="00CD437F" w:rsidRPr="007F6183">
              <w:rPr>
                <w:sz w:val="28"/>
                <w:szCs w:val="28"/>
              </w:rPr>
              <w:t>ие</w:t>
            </w:r>
          </w:p>
          <w:p w:rsidR="00D60B78" w:rsidRPr="007F6183" w:rsidRDefault="00345D08" w:rsidP="00E8325F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</w:t>
            </w:r>
            <w:r w:rsidR="004C7A27" w:rsidRPr="007F6183">
              <w:rPr>
                <w:sz w:val="28"/>
                <w:szCs w:val="28"/>
              </w:rPr>
              <w:t>тделени</w:t>
            </w:r>
            <w:r w:rsidR="00CD437F" w:rsidRPr="007F6183">
              <w:rPr>
                <w:sz w:val="28"/>
                <w:szCs w:val="28"/>
              </w:rPr>
              <w:t>ями</w:t>
            </w:r>
          </w:p>
        </w:tc>
      </w:tr>
      <w:tr w:rsidR="004C7A27" w:rsidRPr="007F6183" w:rsidTr="00B72A23">
        <w:trPr>
          <w:trHeight w:val="8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2E50B5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17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4C7A27" w:rsidP="004727CC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Предоставление отчетов, </w:t>
            </w:r>
            <w:r w:rsidR="004727CC" w:rsidRPr="007F6183">
              <w:rPr>
                <w:sz w:val="28"/>
                <w:szCs w:val="28"/>
              </w:rPr>
              <w:t>инф</w:t>
            </w:r>
            <w:r w:rsidR="00905189" w:rsidRPr="007F6183">
              <w:rPr>
                <w:sz w:val="28"/>
                <w:szCs w:val="28"/>
              </w:rPr>
              <w:t xml:space="preserve">ормаций о деятельности отделений </w:t>
            </w:r>
            <w:r w:rsidR="004727CC" w:rsidRPr="007F6183">
              <w:rPr>
                <w:sz w:val="28"/>
                <w:szCs w:val="28"/>
              </w:rPr>
              <w:t>заместителю директора по общим вопросам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E8325F" w:rsidP="00E832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A05385" w:rsidRPr="007F6183">
              <w:rPr>
                <w:sz w:val="28"/>
                <w:szCs w:val="28"/>
              </w:rPr>
              <w:t>жемесячно, ежеквартально, по окончании года</w:t>
            </w:r>
          </w:p>
        </w:tc>
        <w:tc>
          <w:tcPr>
            <w:tcW w:w="2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A27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C7A27" w:rsidRPr="007F6183">
              <w:rPr>
                <w:sz w:val="28"/>
                <w:szCs w:val="28"/>
              </w:rPr>
              <w:t>аведующ</w:t>
            </w:r>
            <w:r w:rsidR="00D60B78" w:rsidRPr="007F6183">
              <w:rPr>
                <w:sz w:val="28"/>
                <w:szCs w:val="28"/>
              </w:rPr>
              <w:t>ие</w:t>
            </w:r>
          </w:p>
          <w:p w:rsidR="00D60B78" w:rsidRPr="007F6183" w:rsidRDefault="00345D08" w:rsidP="00E8325F">
            <w:pPr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</w:t>
            </w:r>
            <w:r w:rsidR="004C7A27" w:rsidRPr="007F6183">
              <w:rPr>
                <w:sz w:val="28"/>
                <w:szCs w:val="28"/>
              </w:rPr>
              <w:t>тделени</w:t>
            </w:r>
            <w:r w:rsidR="00D60B78" w:rsidRPr="007F6183">
              <w:rPr>
                <w:sz w:val="28"/>
                <w:szCs w:val="28"/>
              </w:rPr>
              <w:t>ями</w:t>
            </w:r>
          </w:p>
        </w:tc>
      </w:tr>
      <w:tr w:rsidR="004C7A27" w:rsidRPr="007F6183" w:rsidTr="00B72A23">
        <w:trPr>
          <w:trHeight w:val="1112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18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AE6F87" w:rsidP="00C44924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Поздравления граждан, получающих социальные услуги на дому </w:t>
            </w:r>
            <w:proofErr w:type="gramStart"/>
            <w:r w:rsidRPr="007F6183">
              <w:rPr>
                <w:sz w:val="28"/>
                <w:szCs w:val="28"/>
              </w:rPr>
              <w:t>с</w:t>
            </w:r>
            <w:proofErr w:type="gramEnd"/>
            <w:r w:rsidRPr="007F6183">
              <w:rPr>
                <w:sz w:val="28"/>
                <w:szCs w:val="28"/>
              </w:rPr>
              <w:t>:</w:t>
            </w:r>
          </w:p>
          <w:p w:rsidR="004C7A27" w:rsidRPr="007F6183" w:rsidRDefault="00AE6F87" w:rsidP="00C44924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Днем</w:t>
            </w:r>
            <w:r w:rsidR="004C7A27" w:rsidRPr="007F6183">
              <w:rPr>
                <w:sz w:val="28"/>
                <w:szCs w:val="28"/>
              </w:rPr>
              <w:t xml:space="preserve"> победы;</w:t>
            </w:r>
          </w:p>
          <w:p w:rsidR="00D95365" w:rsidRPr="007F6183" w:rsidRDefault="00216787" w:rsidP="00C44924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Днем</w:t>
            </w:r>
            <w:r w:rsidR="00D95365" w:rsidRPr="007F6183">
              <w:rPr>
                <w:sz w:val="28"/>
                <w:szCs w:val="28"/>
              </w:rPr>
              <w:t xml:space="preserve"> независимости России;</w:t>
            </w:r>
          </w:p>
          <w:p w:rsidR="004C7A27" w:rsidRPr="007F6183" w:rsidRDefault="00AE6F87" w:rsidP="00AE6F87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Днем флага России</w:t>
            </w:r>
          </w:p>
          <w:p w:rsidR="004C7A27" w:rsidRPr="007F6183" w:rsidRDefault="00216787" w:rsidP="00C44924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Днем</w:t>
            </w:r>
            <w:r w:rsidR="004C7A27" w:rsidRPr="007F6183">
              <w:rPr>
                <w:sz w:val="28"/>
                <w:szCs w:val="28"/>
              </w:rPr>
              <w:t xml:space="preserve"> пожилых людей;</w:t>
            </w:r>
          </w:p>
          <w:p w:rsidR="004C7A27" w:rsidRPr="007F6183" w:rsidRDefault="00216787" w:rsidP="00C44924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Днем</w:t>
            </w:r>
            <w:r w:rsidR="004C7A27" w:rsidRPr="007F6183">
              <w:rPr>
                <w:sz w:val="28"/>
                <w:szCs w:val="28"/>
              </w:rPr>
              <w:t xml:space="preserve"> народного единства;</w:t>
            </w:r>
          </w:p>
          <w:p w:rsidR="004C7A27" w:rsidRPr="007F6183" w:rsidRDefault="00216787" w:rsidP="00C44924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Днем</w:t>
            </w:r>
            <w:r w:rsidR="004C7A27" w:rsidRPr="007F6183">
              <w:rPr>
                <w:sz w:val="28"/>
                <w:szCs w:val="28"/>
              </w:rPr>
              <w:t xml:space="preserve"> инвалида.</w:t>
            </w:r>
          </w:p>
          <w:p w:rsidR="00AE6F87" w:rsidRPr="007F6183" w:rsidRDefault="00AE6F87" w:rsidP="00C44924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color w:val="000000"/>
                <w:sz w:val="28"/>
                <w:szCs w:val="28"/>
              </w:rPr>
              <w:t>днями рождения и юбилеями.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4C7A27" w:rsidP="00C44924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C7A27" w:rsidRDefault="004C7A27" w:rsidP="00C44924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E8325F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C7A27" w:rsidRPr="007F6183" w:rsidRDefault="00AE6F87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май</w:t>
            </w:r>
          </w:p>
          <w:p w:rsidR="004C7A27" w:rsidRPr="007F6183" w:rsidRDefault="00D95365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июнь</w:t>
            </w:r>
          </w:p>
          <w:p w:rsidR="00D95365" w:rsidRPr="007F6183" w:rsidRDefault="00D95365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август</w:t>
            </w:r>
          </w:p>
          <w:p w:rsidR="00D95365" w:rsidRPr="007F6183" w:rsidRDefault="00D95365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октябрь</w:t>
            </w:r>
          </w:p>
          <w:p w:rsidR="00D95365" w:rsidRPr="007F6183" w:rsidRDefault="00D95365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ноябрь</w:t>
            </w:r>
          </w:p>
          <w:p w:rsidR="00D95365" w:rsidRPr="007F6183" w:rsidRDefault="00D95365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декабрь</w:t>
            </w:r>
          </w:p>
        </w:tc>
        <w:tc>
          <w:tcPr>
            <w:tcW w:w="2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A27" w:rsidRPr="007F6183" w:rsidRDefault="00E8325F" w:rsidP="00E832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437F"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4C7A27" w:rsidRPr="007F6183" w:rsidTr="00B72A23">
        <w:trPr>
          <w:trHeight w:val="554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19</w:t>
            </w:r>
            <w:r w:rsidR="004D032C" w:rsidRPr="007F6183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2D68" w:rsidRPr="007F6183" w:rsidRDefault="007C57CF" w:rsidP="00C44924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Организация работы</w:t>
            </w:r>
            <w:r w:rsidR="004C7A27" w:rsidRPr="007F6183">
              <w:rPr>
                <w:sz w:val="28"/>
                <w:szCs w:val="28"/>
              </w:rPr>
              <w:t xml:space="preserve"> технологии </w:t>
            </w:r>
            <w:r w:rsidR="004D032C" w:rsidRPr="007F6183">
              <w:rPr>
                <w:sz w:val="28"/>
                <w:szCs w:val="28"/>
              </w:rPr>
              <w:t xml:space="preserve">социального обслуживания </w:t>
            </w:r>
          </w:p>
          <w:p w:rsidR="004D032C" w:rsidRPr="007F6183" w:rsidRDefault="00D60B78" w:rsidP="00C44924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«Заботливый</w:t>
            </w:r>
            <w:r w:rsidR="00422D68" w:rsidRPr="007F6183">
              <w:rPr>
                <w:sz w:val="28"/>
                <w:szCs w:val="28"/>
              </w:rPr>
              <w:t xml:space="preserve"> сосед»</w:t>
            </w:r>
            <w:r w:rsidR="004C7A27" w:rsidRPr="007F6183">
              <w:rPr>
                <w:sz w:val="28"/>
                <w:szCs w:val="28"/>
              </w:rPr>
              <w:t xml:space="preserve"> для граждан</w:t>
            </w:r>
            <w:r w:rsidR="004D032C" w:rsidRPr="007F6183">
              <w:rPr>
                <w:sz w:val="28"/>
                <w:szCs w:val="28"/>
              </w:rPr>
              <w:t xml:space="preserve"> пожилого возраста и инвалидов по оказанию на дому услуг социальной, бытовой, психологической направленности, повышающих качество их жизни.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B0068" w:rsidRPr="007F6183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32C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24D6C" w:rsidRPr="007F6183">
              <w:rPr>
                <w:sz w:val="28"/>
                <w:szCs w:val="28"/>
              </w:rPr>
              <w:t>аведующая</w:t>
            </w:r>
          </w:p>
          <w:p w:rsidR="004C7A27" w:rsidRPr="007F6183" w:rsidRDefault="00802046" w:rsidP="00E8325F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</w:t>
            </w:r>
            <w:r w:rsidR="00224D6C" w:rsidRPr="007F6183">
              <w:rPr>
                <w:sz w:val="28"/>
                <w:szCs w:val="28"/>
              </w:rPr>
              <w:t>тделением №2</w:t>
            </w:r>
          </w:p>
        </w:tc>
      </w:tr>
      <w:tr w:rsidR="00372B36" w:rsidRPr="007F6183" w:rsidTr="00B72A23">
        <w:trPr>
          <w:trHeight w:val="554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72B36" w:rsidRPr="007F6183" w:rsidRDefault="00CB4821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20.</w:t>
            </w:r>
          </w:p>
        </w:tc>
        <w:tc>
          <w:tcPr>
            <w:tcW w:w="45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72B36" w:rsidRPr="007F6183" w:rsidRDefault="00765CB0" w:rsidP="00C44924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Подготовка к конкурсу</w:t>
            </w:r>
            <w:r w:rsidR="00372B36" w:rsidRPr="007F6183">
              <w:rPr>
                <w:sz w:val="28"/>
                <w:szCs w:val="28"/>
              </w:rPr>
              <w:t xml:space="preserve"> профессионального мастерства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72B36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061070" w:rsidRPr="007F6183">
              <w:rPr>
                <w:sz w:val="28"/>
                <w:szCs w:val="28"/>
              </w:rPr>
              <w:t>екабрь 2020- январь 2021</w:t>
            </w:r>
          </w:p>
        </w:tc>
        <w:tc>
          <w:tcPr>
            <w:tcW w:w="28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B36" w:rsidRPr="007F6183" w:rsidRDefault="00E8325F" w:rsidP="00345D0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61070" w:rsidRPr="007F6183">
              <w:rPr>
                <w:sz w:val="28"/>
                <w:szCs w:val="28"/>
              </w:rPr>
              <w:t>аведующие отделен</w:t>
            </w:r>
            <w:r w:rsidR="00765CB0" w:rsidRPr="007F6183">
              <w:rPr>
                <w:sz w:val="28"/>
                <w:szCs w:val="28"/>
              </w:rPr>
              <w:t xml:space="preserve">иями </w:t>
            </w:r>
          </w:p>
        </w:tc>
      </w:tr>
      <w:tr w:rsidR="004C7A27" w:rsidRPr="007F6183" w:rsidTr="00C246FB">
        <w:trPr>
          <w:trHeight w:val="600"/>
        </w:trPr>
        <w:tc>
          <w:tcPr>
            <w:tcW w:w="98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27" w:rsidRPr="007F6183" w:rsidRDefault="004C7A27" w:rsidP="00383C97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F6183">
              <w:rPr>
                <w:b/>
                <w:sz w:val="28"/>
                <w:szCs w:val="28"/>
              </w:rPr>
              <w:t xml:space="preserve">2. Работа с кадрами, повышение профессионального мастерства специалистов по социальной работе, </w:t>
            </w:r>
            <w:r w:rsidR="005B0068" w:rsidRPr="007F6183">
              <w:rPr>
                <w:b/>
                <w:sz w:val="28"/>
                <w:szCs w:val="28"/>
              </w:rPr>
              <w:t>помощников по уходу на дому</w:t>
            </w:r>
            <w:r w:rsidRPr="007F6183">
              <w:rPr>
                <w:b/>
                <w:sz w:val="28"/>
                <w:szCs w:val="28"/>
              </w:rPr>
              <w:t>.</w:t>
            </w:r>
          </w:p>
        </w:tc>
      </w:tr>
      <w:tr w:rsidR="004C7A27" w:rsidRPr="007F6183" w:rsidTr="00C246FB">
        <w:trPr>
          <w:trHeight w:val="273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56545A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21.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4C7A27" w:rsidP="00C44924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Проведение обучения вновь принятых на работу кадров, </w:t>
            </w:r>
            <w:r w:rsidRPr="007F6183">
              <w:rPr>
                <w:sz w:val="28"/>
                <w:szCs w:val="28"/>
              </w:rPr>
              <w:lastRenderedPageBreak/>
              <w:t>ознакомление их с должностными инструкциями, правилами внутреннего трудового распорядка, инструктажем по технике безопасности, по пожарной безопасности.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4C7A27" w:rsidRPr="007F6183">
              <w:rPr>
                <w:sz w:val="28"/>
                <w:szCs w:val="28"/>
              </w:rPr>
              <w:t>остоянно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A27" w:rsidRPr="007F6183" w:rsidRDefault="00E8325F" w:rsidP="00D60B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C7A27" w:rsidRPr="007F6183">
              <w:rPr>
                <w:sz w:val="28"/>
                <w:szCs w:val="28"/>
              </w:rPr>
              <w:t>аведующ</w:t>
            </w:r>
            <w:r w:rsidR="00422D68" w:rsidRPr="007F6183">
              <w:rPr>
                <w:sz w:val="28"/>
                <w:szCs w:val="28"/>
              </w:rPr>
              <w:t>ие отделениями</w:t>
            </w:r>
          </w:p>
          <w:p w:rsidR="004C7A27" w:rsidRPr="007F6183" w:rsidRDefault="00EC118E" w:rsidP="005B0068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lastRenderedPageBreak/>
              <w:t>в</w:t>
            </w:r>
            <w:r w:rsidR="00360759" w:rsidRPr="007F6183">
              <w:rPr>
                <w:sz w:val="28"/>
                <w:szCs w:val="28"/>
              </w:rPr>
              <w:t xml:space="preserve"> рамках своей компетенции</w:t>
            </w:r>
          </w:p>
        </w:tc>
      </w:tr>
      <w:tr w:rsidR="004C7A27" w:rsidRPr="007F6183" w:rsidTr="00C246FB">
        <w:trPr>
          <w:trHeight w:val="702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lastRenderedPageBreak/>
              <w:t>22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4C7A27" w:rsidP="00163CC7">
            <w:pPr>
              <w:jc w:val="both"/>
              <w:rPr>
                <w:sz w:val="28"/>
                <w:szCs w:val="28"/>
              </w:rPr>
            </w:pPr>
            <w:r w:rsidRPr="007F6183">
              <w:rPr>
                <w:color w:val="000000"/>
                <w:sz w:val="28"/>
                <w:szCs w:val="28"/>
              </w:rPr>
              <w:t xml:space="preserve">Наставничество вновь принятых </w:t>
            </w:r>
            <w:r w:rsidR="005B0068" w:rsidRPr="007F6183">
              <w:rPr>
                <w:color w:val="000000"/>
                <w:sz w:val="28"/>
                <w:szCs w:val="28"/>
              </w:rPr>
              <w:t>на работу кадров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E8325F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24D6C" w:rsidRPr="007F6183">
              <w:rPr>
                <w:sz w:val="28"/>
                <w:szCs w:val="28"/>
              </w:rPr>
              <w:t>о мере необходимости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A27" w:rsidRPr="007F6183" w:rsidRDefault="00E8325F" w:rsidP="005B006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C7A27" w:rsidRPr="007F6183">
              <w:rPr>
                <w:sz w:val="28"/>
                <w:szCs w:val="28"/>
              </w:rPr>
              <w:t>аведующ</w:t>
            </w:r>
            <w:r w:rsidR="00422D68" w:rsidRPr="007F6183">
              <w:rPr>
                <w:sz w:val="28"/>
                <w:szCs w:val="28"/>
              </w:rPr>
              <w:t>ие отделениями</w:t>
            </w:r>
          </w:p>
        </w:tc>
      </w:tr>
      <w:tr w:rsidR="004C7A27" w:rsidRPr="007F6183" w:rsidTr="00C246FB">
        <w:trPr>
          <w:trHeight w:val="1422"/>
        </w:trPr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23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6D52" w:rsidRPr="007F6183" w:rsidRDefault="0023743C" w:rsidP="00116D52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Проведение служебных</w:t>
            </w:r>
            <w:r w:rsidR="004C7A27" w:rsidRPr="007F6183">
              <w:rPr>
                <w:sz w:val="28"/>
                <w:szCs w:val="28"/>
              </w:rPr>
              <w:t xml:space="preserve"> совеща</w:t>
            </w:r>
            <w:r w:rsidR="00116D52" w:rsidRPr="007F6183">
              <w:rPr>
                <w:sz w:val="28"/>
                <w:szCs w:val="28"/>
              </w:rPr>
              <w:t xml:space="preserve">ний с помощниками по уходу на дому.                        </w:t>
            </w:r>
          </w:p>
          <w:p w:rsidR="00116D52" w:rsidRPr="007F6183" w:rsidRDefault="00116D52" w:rsidP="00116D52">
            <w:pPr>
              <w:jc w:val="both"/>
              <w:rPr>
                <w:sz w:val="28"/>
                <w:szCs w:val="28"/>
              </w:rPr>
            </w:pPr>
          </w:p>
          <w:p w:rsidR="00116D52" w:rsidRPr="007F6183" w:rsidRDefault="00116D52" w:rsidP="00116D52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-  Итоги работы за 2020 год.</w:t>
            </w:r>
          </w:p>
          <w:p w:rsidR="00116D52" w:rsidRPr="007F6183" w:rsidRDefault="00116D52" w:rsidP="00116D52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- </w:t>
            </w:r>
            <w:r w:rsidR="006B4A23" w:rsidRPr="007F6183">
              <w:rPr>
                <w:sz w:val="28"/>
                <w:szCs w:val="28"/>
              </w:rPr>
              <w:t>Ознакомление помощников с годовым планом работы;</w:t>
            </w:r>
          </w:p>
          <w:p w:rsidR="00116D52" w:rsidRPr="007F6183" w:rsidRDefault="006B4A23" w:rsidP="00116D52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- с утвержденным государственным заданием на 2021 год;</w:t>
            </w:r>
          </w:p>
          <w:p w:rsidR="004C7A27" w:rsidRPr="007F6183" w:rsidRDefault="006B4A23" w:rsidP="00163CC7">
            <w:p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Подведение итогов</w:t>
            </w:r>
            <w:r w:rsidR="00116D52" w:rsidRPr="007F6183">
              <w:rPr>
                <w:sz w:val="28"/>
                <w:szCs w:val="28"/>
              </w:rPr>
              <w:t xml:space="preserve"> работы за квартал по выполнению государственного задания.</w:t>
            </w:r>
          </w:p>
        </w:tc>
        <w:tc>
          <w:tcPr>
            <w:tcW w:w="2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A27" w:rsidRPr="007F6183" w:rsidRDefault="00E8325F" w:rsidP="00091E2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691AE8" w:rsidRPr="007F6183">
              <w:rPr>
                <w:sz w:val="28"/>
                <w:szCs w:val="28"/>
              </w:rPr>
              <w:t>жемесячно</w:t>
            </w:r>
          </w:p>
          <w:p w:rsidR="00116D52" w:rsidRDefault="00116D52" w:rsidP="00091E2D">
            <w:pPr>
              <w:jc w:val="center"/>
              <w:rPr>
                <w:sz w:val="28"/>
                <w:szCs w:val="28"/>
              </w:rPr>
            </w:pPr>
          </w:p>
          <w:p w:rsidR="00E8325F" w:rsidRPr="007F6183" w:rsidRDefault="00E8325F" w:rsidP="00091E2D">
            <w:pPr>
              <w:jc w:val="center"/>
              <w:rPr>
                <w:sz w:val="28"/>
                <w:szCs w:val="28"/>
              </w:rPr>
            </w:pPr>
          </w:p>
          <w:p w:rsidR="00116D52" w:rsidRPr="007F6183" w:rsidRDefault="00116D52" w:rsidP="00091E2D">
            <w:pPr>
              <w:jc w:val="center"/>
              <w:rPr>
                <w:sz w:val="28"/>
                <w:szCs w:val="28"/>
              </w:rPr>
            </w:pPr>
          </w:p>
          <w:p w:rsidR="006B4A23" w:rsidRPr="007F6183" w:rsidRDefault="00E8325F" w:rsidP="00091E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116D52" w:rsidRPr="007F6183">
              <w:rPr>
                <w:sz w:val="28"/>
                <w:szCs w:val="28"/>
              </w:rPr>
              <w:t>нварь</w:t>
            </w:r>
          </w:p>
          <w:p w:rsidR="006B4A23" w:rsidRPr="007F6183" w:rsidRDefault="006B4A23" w:rsidP="00091E2D">
            <w:pPr>
              <w:jc w:val="center"/>
              <w:rPr>
                <w:sz w:val="28"/>
                <w:szCs w:val="28"/>
              </w:rPr>
            </w:pPr>
          </w:p>
          <w:p w:rsidR="006B4A23" w:rsidRPr="007F6183" w:rsidRDefault="006B4A23" w:rsidP="00091E2D">
            <w:pPr>
              <w:jc w:val="center"/>
              <w:rPr>
                <w:sz w:val="28"/>
                <w:szCs w:val="28"/>
              </w:rPr>
            </w:pPr>
          </w:p>
          <w:p w:rsidR="006B4A23" w:rsidRPr="007F6183" w:rsidRDefault="006B4A23" w:rsidP="00091E2D">
            <w:pPr>
              <w:jc w:val="center"/>
              <w:rPr>
                <w:sz w:val="28"/>
                <w:szCs w:val="28"/>
              </w:rPr>
            </w:pPr>
          </w:p>
          <w:p w:rsidR="006B4A23" w:rsidRPr="007F6183" w:rsidRDefault="006B4A23" w:rsidP="00091E2D">
            <w:pPr>
              <w:jc w:val="center"/>
              <w:rPr>
                <w:sz w:val="28"/>
                <w:szCs w:val="28"/>
              </w:rPr>
            </w:pPr>
          </w:p>
          <w:p w:rsidR="006B4A23" w:rsidRPr="007F6183" w:rsidRDefault="006B4A23" w:rsidP="00091E2D">
            <w:pPr>
              <w:jc w:val="center"/>
              <w:rPr>
                <w:sz w:val="28"/>
                <w:szCs w:val="28"/>
              </w:rPr>
            </w:pPr>
          </w:p>
          <w:p w:rsidR="004C7A27" w:rsidRPr="007F6183" w:rsidRDefault="00E8325F" w:rsidP="006B4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6B4A23" w:rsidRPr="007F6183">
              <w:rPr>
                <w:sz w:val="28"/>
                <w:szCs w:val="28"/>
              </w:rPr>
              <w:t>жеквартально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27" w:rsidRPr="007F6183" w:rsidRDefault="00E8325F" w:rsidP="00E832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C7A27" w:rsidRPr="007F6183">
              <w:rPr>
                <w:sz w:val="28"/>
                <w:szCs w:val="28"/>
              </w:rPr>
              <w:t>аведующ</w:t>
            </w:r>
            <w:r w:rsidR="00422D68" w:rsidRPr="007F6183">
              <w:rPr>
                <w:sz w:val="28"/>
                <w:szCs w:val="28"/>
              </w:rPr>
              <w:t>ие</w:t>
            </w:r>
            <w:r w:rsidR="004C7A27" w:rsidRPr="007F6183">
              <w:rPr>
                <w:sz w:val="28"/>
                <w:szCs w:val="28"/>
              </w:rPr>
              <w:t xml:space="preserve"> отделени</w:t>
            </w:r>
            <w:r w:rsidR="00422D68" w:rsidRPr="007F6183">
              <w:rPr>
                <w:sz w:val="28"/>
                <w:szCs w:val="28"/>
              </w:rPr>
              <w:t>ями</w:t>
            </w:r>
          </w:p>
        </w:tc>
      </w:tr>
      <w:tr w:rsidR="004C7A27" w:rsidRPr="007F6183" w:rsidTr="00C246FB">
        <w:trPr>
          <w:trHeight w:val="846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24</w:t>
            </w:r>
            <w:r w:rsidR="004C7A27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F6183" w:rsidRDefault="004C7A27" w:rsidP="0023743C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Утверждение графика отпусков на 20</w:t>
            </w:r>
            <w:r w:rsidR="00691AE8" w:rsidRPr="007F6183">
              <w:rPr>
                <w:sz w:val="28"/>
                <w:szCs w:val="28"/>
              </w:rPr>
              <w:t>22</w:t>
            </w:r>
            <w:r w:rsidRPr="007F6183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C7A27" w:rsidRPr="007F6183" w:rsidRDefault="00E8325F" w:rsidP="00345D0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65CB0" w:rsidRPr="007F6183">
              <w:rPr>
                <w:sz w:val="28"/>
                <w:szCs w:val="28"/>
              </w:rPr>
              <w:t xml:space="preserve">оябрь 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A27" w:rsidRPr="007F6183" w:rsidRDefault="00E8325F" w:rsidP="00765C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C7A27" w:rsidRPr="007F6183">
              <w:rPr>
                <w:sz w:val="28"/>
                <w:szCs w:val="28"/>
              </w:rPr>
              <w:t>аведующ</w:t>
            </w:r>
            <w:r w:rsidR="00D60B78" w:rsidRPr="007F6183">
              <w:rPr>
                <w:sz w:val="28"/>
                <w:szCs w:val="28"/>
              </w:rPr>
              <w:t>ие</w:t>
            </w:r>
            <w:r w:rsidR="004C7A27" w:rsidRPr="007F6183">
              <w:rPr>
                <w:sz w:val="28"/>
                <w:szCs w:val="28"/>
              </w:rPr>
              <w:t xml:space="preserve"> отделени</w:t>
            </w:r>
            <w:r w:rsidR="00765CB0" w:rsidRPr="007F6183">
              <w:rPr>
                <w:sz w:val="28"/>
                <w:szCs w:val="28"/>
              </w:rPr>
              <w:t>ями</w:t>
            </w:r>
          </w:p>
        </w:tc>
      </w:tr>
      <w:tr w:rsidR="00104D01" w:rsidRPr="007F6183" w:rsidTr="00C246FB">
        <w:trPr>
          <w:trHeight w:val="846"/>
        </w:trPr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04D01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25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04D01" w:rsidRPr="007F6183" w:rsidRDefault="00104D01" w:rsidP="00163CC7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Соблюдение требований внутреннего трудового распорядка, охраны труда, энегосбережения, противопожарной и антитеррористической безопасности, антикоррупционной политики, санитарно-гигиенических правил, Кодекса этики социального работника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04D01" w:rsidRPr="007F6183" w:rsidRDefault="00E8325F" w:rsidP="00345D0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04D01" w:rsidRPr="007F6183">
              <w:rPr>
                <w:sz w:val="28"/>
                <w:szCs w:val="28"/>
              </w:rPr>
              <w:t>остоянно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D01" w:rsidRPr="007F6183" w:rsidRDefault="00E8325F" w:rsidP="00765C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04D01"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E8325F" w:rsidRPr="007F6183" w:rsidTr="00C246FB"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325F" w:rsidRPr="007F6183" w:rsidRDefault="00E8325F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26.</w:t>
            </w:r>
          </w:p>
        </w:tc>
        <w:tc>
          <w:tcPr>
            <w:tcW w:w="4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325F" w:rsidRPr="007F6183" w:rsidRDefault="00E8325F" w:rsidP="00C44924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Обеспечение работников специальной одеждой, обувью и инвентарем по установленным нормам.</w:t>
            </w:r>
          </w:p>
        </w:tc>
        <w:tc>
          <w:tcPr>
            <w:tcW w:w="2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325F" w:rsidRPr="007F6183" w:rsidRDefault="00E8325F" w:rsidP="00345D0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F6183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5F" w:rsidRDefault="00E8325F" w:rsidP="00E8325F">
            <w:pPr>
              <w:jc w:val="center"/>
            </w:pPr>
            <w:r w:rsidRPr="003B15E3">
              <w:rPr>
                <w:sz w:val="28"/>
                <w:szCs w:val="28"/>
              </w:rPr>
              <w:t>заведующие отделениями</w:t>
            </w:r>
          </w:p>
        </w:tc>
      </w:tr>
      <w:tr w:rsidR="00E8325F" w:rsidRPr="007F6183" w:rsidTr="00C246FB"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325F" w:rsidRPr="007F6183" w:rsidRDefault="00E8325F" w:rsidP="00C44924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27.</w:t>
            </w:r>
          </w:p>
        </w:tc>
        <w:tc>
          <w:tcPr>
            <w:tcW w:w="4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325F" w:rsidRPr="007F6183" w:rsidRDefault="00E8325F" w:rsidP="00C44924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Обеспечение работников средствами индивидуальной защиты.</w:t>
            </w:r>
          </w:p>
        </w:tc>
        <w:tc>
          <w:tcPr>
            <w:tcW w:w="20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325F" w:rsidRPr="007F6183" w:rsidRDefault="00E8325F" w:rsidP="00345D0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F6183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25F" w:rsidRDefault="00E8325F" w:rsidP="00E8325F">
            <w:pPr>
              <w:jc w:val="center"/>
            </w:pPr>
            <w:r w:rsidRPr="003B15E3">
              <w:rPr>
                <w:sz w:val="28"/>
                <w:szCs w:val="28"/>
              </w:rPr>
              <w:t>заведующие отделениями</w:t>
            </w:r>
          </w:p>
        </w:tc>
      </w:tr>
      <w:tr w:rsidR="00397B36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97B36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lastRenderedPageBreak/>
              <w:t>28.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97B36" w:rsidRPr="007F6183" w:rsidRDefault="00397B36" w:rsidP="002C30ED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Проведение семинаров психологом по улучшению эмоционального состояния сотрудников отделений социального обслуживания на </w:t>
            </w:r>
            <w:r w:rsidR="003C1282" w:rsidRPr="007F6183">
              <w:rPr>
                <w:sz w:val="28"/>
                <w:szCs w:val="28"/>
              </w:rPr>
              <w:t>дому.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97B36" w:rsidRPr="007F6183" w:rsidRDefault="00E8325F" w:rsidP="00E832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2C30ED" w:rsidRPr="007F6183">
              <w:rPr>
                <w:sz w:val="28"/>
                <w:szCs w:val="28"/>
              </w:rPr>
              <w:t xml:space="preserve"> течени</w:t>
            </w:r>
            <w:proofErr w:type="gramStart"/>
            <w:r w:rsidR="002C30ED" w:rsidRPr="007F6183">
              <w:rPr>
                <w:sz w:val="28"/>
                <w:szCs w:val="28"/>
              </w:rPr>
              <w:t>и</w:t>
            </w:r>
            <w:proofErr w:type="gramEnd"/>
            <w:r w:rsidR="002C30ED" w:rsidRPr="007F6183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</w:t>
            </w:r>
            <w:r w:rsidR="002C30ED" w:rsidRPr="007F6183">
              <w:rPr>
                <w:sz w:val="28"/>
                <w:szCs w:val="28"/>
              </w:rPr>
              <w:t>(по отдельному плану).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B36" w:rsidRPr="007F6183" w:rsidRDefault="00E8325F" w:rsidP="000D42A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397B36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97B36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29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97B36" w:rsidRPr="007F6183" w:rsidRDefault="00ED758D" w:rsidP="002C30ED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Проведение семинаров «Школы здоровья» для помощников по уходу на дому 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97B36" w:rsidRPr="007F6183" w:rsidRDefault="00E8325F" w:rsidP="00345D0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2C30ED" w:rsidRPr="007F6183">
              <w:rPr>
                <w:sz w:val="28"/>
                <w:szCs w:val="28"/>
              </w:rPr>
              <w:t xml:space="preserve"> течени</w:t>
            </w:r>
            <w:proofErr w:type="gramStart"/>
            <w:r w:rsidR="002C30ED" w:rsidRPr="007F6183">
              <w:rPr>
                <w:sz w:val="28"/>
                <w:szCs w:val="28"/>
              </w:rPr>
              <w:t>и</w:t>
            </w:r>
            <w:proofErr w:type="gramEnd"/>
            <w:r w:rsidR="002C30ED" w:rsidRPr="007F6183">
              <w:rPr>
                <w:sz w:val="28"/>
                <w:szCs w:val="28"/>
              </w:rPr>
              <w:t xml:space="preserve"> года (по отдельному плану).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B36" w:rsidRPr="007F6183" w:rsidRDefault="00E8325F" w:rsidP="000D42A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F6183">
              <w:rPr>
                <w:sz w:val="28"/>
                <w:szCs w:val="28"/>
              </w:rPr>
              <w:t xml:space="preserve">аведующие отделениями </w:t>
            </w:r>
          </w:p>
        </w:tc>
      </w:tr>
      <w:tr w:rsidR="00ED758D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D758D" w:rsidRPr="007F6183" w:rsidRDefault="00CB4821" w:rsidP="00AC20FF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30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D758D" w:rsidRPr="007F6183" w:rsidRDefault="00ED758D" w:rsidP="00163CC7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Повышение уровня квалификации помощников по уходу на дому через </w:t>
            </w:r>
            <w:r w:rsidR="00AF362C" w:rsidRPr="007F6183">
              <w:rPr>
                <w:sz w:val="28"/>
                <w:szCs w:val="28"/>
              </w:rPr>
              <w:t>самообразование, участие</w:t>
            </w:r>
            <w:r w:rsidRPr="007F6183">
              <w:rPr>
                <w:sz w:val="28"/>
                <w:szCs w:val="28"/>
              </w:rPr>
              <w:t xml:space="preserve"> в семинарах, прохождение курсов повышения квалификации.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D758D" w:rsidRPr="007F6183" w:rsidRDefault="00E8325F" w:rsidP="00345D0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ED758D" w:rsidRPr="007F6183">
              <w:rPr>
                <w:sz w:val="28"/>
                <w:szCs w:val="28"/>
              </w:rPr>
              <w:t xml:space="preserve"> течени</w:t>
            </w:r>
            <w:proofErr w:type="gramStart"/>
            <w:r w:rsidR="00ED758D" w:rsidRPr="007F6183">
              <w:rPr>
                <w:sz w:val="28"/>
                <w:szCs w:val="28"/>
              </w:rPr>
              <w:t>и</w:t>
            </w:r>
            <w:proofErr w:type="gramEnd"/>
            <w:r w:rsidR="00ED758D" w:rsidRPr="007F618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8D" w:rsidRPr="007F6183" w:rsidRDefault="00E8325F" w:rsidP="00ED758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F362C"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D10412" w:rsidRPr="007F6183" w:rsidTr="00C246FB">
        <w:tc>
          <w:tcPr>
            <w:tcW w:w="9813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412" w:rsidRPr="007F6183" w:rsidRDefault="00D10412" w:rsidP="00D10412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b/>
                <w:bCs/>
                <w:sz w:val="28"/>
                <w:szCs w:val="28"/>
              </w:rPr>
              <w:t>3. Организация контроля</w:t>
            </w:r>
          </w:p>
          <w:p w:rsidR="00D10412" w:rsidRPr="007F6183" w:rsidRDefault="00D10412" w:rsidP="000D42A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F362C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CB4821" w:rsidP="00091E2D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3</w:t>
            </w:r>
            <w:r w:rsidR="00091E2D">
              <w:rPr>
                <w:sz w:val="28"/>
                <w:szCs w:val="28"/>
              </w:rPr>
              <w:t>1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8F2FFC" w:rsidP="00AF362C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 </w:t>
            </w:r>
            <w:proofErr w:type="gramStart"/>
            <w:r w:rsidRPr="007F6183">
              <w:rPr>
                <w:sz w:val="28"/>
                <w:szCs w:val="28"/>
              </w:rPr>
              <w:t>Контроль</w:t>
            </w:r>
            <w:r w:rsidR="00163CC7">
              <w:rPr>
                <w:sz w:val="28"/>
                <w:szCs w:val="28"/>
              </w:rPr>
              <w:t xml:space="preserve"> </w:t>
            </w:r>
            <w:r w:rsidRPr="007F6183">
              <w:rPr>
                <w:sz w:val="28"/>
                <w:szCs w:val="28"/>
              </w:rPr>
              <w:t>за</w:t>
            </w:r>
            <w:proofErr w:type="gramEnd"/>
            <w:r w:rsidR="00163CC7">
              <w:rPr>
                <w:sz w:val="28"/>
                <w:szCs w:val="28"/>
              </w:rPr>
              <w:t xml:space="preserve"> </w:t>
            </w:r>
            <w:r w:rsidRPr="007F6183">
              <w:rPr>
                <w:sz w:val="28"/>
                <w:szCs w:val="28"/>
              </w:rPr>
              <w:t>выполнением</w:t>
            </w:r>
            <w:r w:rsidR="00AF362C" w:rsidRPr="007F6183">
              <w:rPr>
                <w:sz w:val="28"/>
                <w:szCs w:val="28"/>
              </w:rPr>
              <w:t xml:space="preserve"> мероприятий в рамках обеспечения защиты персональных данных:</w:t>
            </w:r>
          </w:p>
          <w:p w:rsidR="00AF362C" w:rsidRPr="007F6183" w:rsidRDefault="00AF362C" w:rsidP="00AF362C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-</w:t>
            </w:r>
            <w:proofErr w:type="gramStart"/>
            <w:r w:rsidRPr="007F6183">
              <w:rPr>
                <w:sz w:val="28"/>
                <w:szCs w:val="28"/>
              </w:rPr>
              <w:t>контроль за</w:t>
            </w:r>
            <w:proofErr w:type="gramEnd"/>
            <w:r w:rsidRPr="007F6183">
              <w:rPr>
                <w:sz w:val="28"/>
                <w:szCs w:val="28"/>
              </w:rPr>
              <w:t xml:space="preserve"> соблюдением требований к ограничению доступа к персональным дан</w:t>
            </w:r>
            <w:r w:rsidR="007D3BC0" w:rsidRPr="007F6183">
              <w:rPr>
                <w:sz w:val="28"/>
                <w:szCs w:val="28"/>
              </w:rPr>
              <w:t>ным сотрудников</w:t>
            </w:r>
            <w:r w:rsidRPr="007F6183">
              <w:rPr>
                <w:sz w:val="28"/>
                <w:szCs w:val="28"/>
              </w:rPr>
              <w:t xml:space="preserve"> и получателей социальных услуг учреждения, </w:t>
            </w:r>
          </w:p>
          <w:p w:rsidR="00AF362C" w:rsidRPr="007F6183" w:rsidRDefault="00AF362C" w:rsidP="00AF362C">
            <w:pPr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 xml:space="preserve">-обеспечение конфиденциальности информации личного характера, </w:t>
            </w:r>
          </w:p>
          <w:p w:rsidR="00AF362C" w:rsidRPr="007F6183" w:rsidRDefault="00AF362C" w:rsidP="00163CC7">
            <w:pPr>
              <w:jc w:val="both"/>
              <w:rPr>
                <w:color w:val="000000"/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-контроль условий хранения документации, относящейся к персональным данным.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091E2D" w:rsidP="00345D0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B2154" w:rsidRPr="007F6183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62C" w:rsidRPr="007F6183" w:rsidRDefault="00091E2D" w:rsidP="009B467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10412"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AF362C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CB4821" w:rsidP="00091E2D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3</w:t>
            </w:r>
            <w:r w:rsidR="00091E2D">
              <w:rPr>
                <w:sz w:val="28"/>
                <w:szCs w:val="28"/>
              </w:rPr>
              <w:t>2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8F2FFC" w:rsidP="00AF362C">
            <w:pPr>
              <w:rPr>
                <w:sz w:val="28"/>
                <w:szCs w:val="28"/>
              </w:rPr>
            </w:pPr>
            <w:proofErr w:type="gramStart"/>
            <w:r w:rsidRPr="007F6183">
              <w:rPr>
                <w:sz w:val="28"/>
                <w:szCs w:val="28"/>
              </w:rPr>
              <w:t xml:space="preserve">Контроль </w:t>
            </w:r>
            <w:r w:rsidR="00C20BB3" w:rsidRPr="007F6183">
              <w:rPr>
                <w:sz w:val="28"/>
                <w:szCs w:val="28"/>
              </w:rPr>
              <w:t>за</w:t>
            </w:r>
            <w:proofErr w:type="gramEnd"/>
            <w:r w:rsidR="00C20BB3" w:rsidRPr="007F6183">
              <w:rPr>
                <w:sz w:val="28"/>
                <w:szCs w:val="28"/>
              </w:rPr>
              <w:t xml:space="preserve"> выполнением</w:t>
            </w:r>
            <w:r w:rsidR="00AF362C" w:rsidRPr="007F6183">
              <w:rPr>
                <w:sz w:val="28"/>
                <w:szCs w:val="28"/>
              </w:rPr>
              <w:t xml:space="preserve"> государственного задания.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B2154" w:rsidRPr="007F6183" w:rsidRDefault="00091E2D" w:rsidP="00091E2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1B2154" w:rsidRPr="007F6183">
              <w:rPr>
                <w:sz w:val="28"/>
                <w:szCs w:val="28"/>
              </w:rPr>
              <w:t>жемесячно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62C" w:rsidRPr="007F6183" w:rsidRDefault="00091E2D" w:rsidP="00AF3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10412"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AF362C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CB4821" w:rsidP="00091E2D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3</w:t>
            </w:r>
            <w:r w:rsidR="00091E2D">
              <w:rPr>
                <w:sz w:val="28"/>
                <w:szCs w:val="28"/>
              </w:rPr>
              <w:t>3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C20BB3" w:rsidP="00AF362C">
            <w:pPr>
              <w:rPr>
                <w:sz w:val="28"/>
                <w:szCs w:val="28"/>
              </w:rPr>
            </w:pPr>
            <w:proofErr w:type="gramStart"/>
            <w:r w:rsidRPr="007F6183">
              <w:rPr>
                <w:sz w:val="28"/>
                <w:szCs w:val="28"/>
              </w:rPr>
              <w:t>Контроль</w:t>
            </w:r>
            <w:bookmarkStart w:id="0" w:name="_GoBack"/>
            <w:bookmarkEnd w:id="0"/>
            <w:r w:rsidR="00AF362C" w:rsidRPr="007F6183">
              <w:rPr>
                <w:sz w:val="28"/>
                <w:szCs w:val="28"/>
              </w:rPr>
              <w:t xml:space="preserve"> за</w:t>
            </w:r>
            <w:proofErr w:type="gramEnd"/>
            <w:r w:rsidR="00AF362C" w:rsidRPr="007F6183">
              <w:rPr>
                <w:sz w:val="28"/>
                <w:szCs w:val="28"/>
              </w:rPr>
              <w:t xml:space="preserve"> </w:t>
            </w:r>
            <w:r w:rsidR="001E7769" w:rsidRPr="007F6183">
              <w:rPr>
                <w:sz w:val="28"/>
                <w:szCs w:val="28"/>
              </w:rPr>
              <w:t>выполнением оказываемых</w:t>
            </w:r>
            <w:r w:rsidR="001B2154" w:rsidRPr="007F6183">
              <w:rPr>
                <w:sz w:val="28"/>
                <w:szCs w:val="28"/>
              </w:rPr>
              <w:t xml:space="preserve"> услуг </w:t>
            </w:r>
            <w:r w:rsidR="001E7769" w:rsidRPr="007F6183">
              <w:rPr>
                <w:sz w:val="28"/>
                <w:szCs w:val="28"/>
              </w:rPr>
              <w:t xml:space="preserve">в соответствии </w:t>
            </w:r>
            <w:r w:rsidR="006B1255" w:rsidRPr="007F6183">
              <w:rPr>
                <w:sz w:val="28"/>
                <w:szCs w:val="28"/>
              </w:rPr>
              <w:t>с договорами и</w:t>
            </w:r>
            <w:r w:rsidR="001E7769" w:rsidRPr="007F6183">
              <w:rPr>
                <w:sz w:val="28"/>
                <w:szCs w:val="28"/>
              </w:rPr>
              <w:t xml:space="preserve"> перечнями </w:t>
            </w:r>
            <w:r w:rsidR="005360F8" w:rsidRPr="007F6183">
              <w:rPr>
                <w:sz w:val="28"/>
                <w:szCs w:val="28"/>
              </w:rPr>
              <w:t>социальных услуг</w:t>
            </w:r>
            <w:r w:rsidR="001E7769" w:rsidRPr="007F6183">
              <w:rPr>
                <w:sz w:val="28"/>
                <w:szCs w:val="28"/>
              </w:rPr>
              <w:t xml:space="preserve"> ПСУ.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091E2D" w:rsidP="00091E2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5360F8" w:rsidRPr="007F6183">
              <w:rPr>
                <w:sz w:val="28"/>
                <w:szCs w:val="28"/>
              </w:rPr>
              <w:t>жемесячно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62C" w:rsidRPr="007F6183" w:rsidRDefault="00091E2D" w:rsidP="00AF3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5360F8"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2E50B5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50B5" w:rsidRPr="007F6183" w:rsidRDefault="00091E2D" w:rsidP="00AF36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50B5" w:rsidRPr="007F6183" w:rsidRDefault="002E50B5" w:rsidP="002E50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color w:val="000000"/>
                <w:spacing w:val="-6"/>
                <w:sz w:val="28"/>
                <w:szCs w:val="28"/>
              </w:rPr>
              <w:t>К</w:t>
            </w:r>
            <w:r w:rsidRPr="00C7576E">
              <w:rPr>
                <w:color w:val="000000"/>
                <w:spacing w:val="-6"/>
                <w:sz w:val="28"/>
                <w:szCs w:val="28"/>
              </w:rPr>
              <w:t>онтроль за</w:t>
            </w:r>
            <w:proofErr w:type="gramEnd"/>
            <w:r w:rsidRPr="00C7576E">
              <w:rPr>
                <w:color w:val="000000"/>
                <w:spacing w:val="-6"/>
                <w:sz w:val="28"/>
                <w:szCs w:val="28"/>
              </w:rPr>
              <w:t xml:space="preserve"> получением платы </w:t>
            </w:r>
            <w:r w:rsidR="00A040EC">
              <w:rPr>
                <w:color w:val="000000"/>
                <w:spacing w:val="-6"/>
                <w:sz w:val="28"/>
                <w:szCs w:val="28"/>
              </w:rPr>
              <w:t xml:space="preserve">от получателей социальных услуг </w:t>
            </w:r>
            <w:r w:rsidRPr="00C7576E">
              <w:rPr>
                <w:color w:val="000000"/>
                <w:spacing w:val="-6"/>
                <w:sz w:val="28"/>
                <w:szCs w:val="28"/>
              </w:rPr>
              <w:t>за социальное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E50B5" w:rsidRPr="007F6183" w:rsidRDefault="00091E2D" w:rsidP="005360F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E50B5">
              <w:rPr>
                <w:sz w:val="28"/>
                <w:szCs w:val="28"/>
              </w:rPr>
              <w:t>остоянно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0B5" w:rsidRPr="007F6183" w:rsidRDefault="00091E2D" w:rsidP="00AF3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E50B5"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AF362C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CB4821" w:rsidP="00AF362C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35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5360F8" w:rsidP="00AF362C">
            <w:pPr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Контроль</w:t>
            </w:r>
            <w:r w:rsidR="00163CC7">
              <w:rPr>
                <w:sz w:val="28"/>
                <w:szCs w:val="28"/>
              </w:rPr>
              <w:t xml:space="preserve"> </w:t>
            </w:r>
            <w:r w:rsidRPr="007F6183">
              <w:rPr>
                <w:sz w:val="28"/>
                <w:szCs w:val="28"/>
              </w:rPr>
              <w:t xml:space="preserve">за   ведением   </w:t>
            </w:r>
            <w:proofErr w:type="spellStart"/>
            <w:proofErr w:type="gramStart"/>
            <w:r w:rsidRPr="007F6183">
              <w:rPr>
                <w:sz w:val="28"/>
                <w:szCs w:val="28"/>
              </w:rPr>
              <w:t>учетно</w:t>
            </w:r>
            <w:proofErr w:type="spellEnd"/>
            <w:r w:rsidRPr="007F6183">
              <w:rPr>
                <w:sz w:val="28"/>
                <w:szCs w:val="28"/>
              </w:rPr>
              <w:t xml:space="preserve">- </w:t>
            </w:r>
            <w:r w:rsidRPr="007F6183">
              <w:rPr>
                <w:sz w:val="28"/>
                <w:szCs w:val="28"/>
              </w:rPr>
              <w:lastRenderedPageBreak/>
              <w:t>отчетной</w:t>
            </w:r>
            <w:proofErr w:type="gramEnd"/>
            <w:r w:rsidRPr="007F6183">
              <w:rPr>
                <w:sz w:val="28"/>
                <w:szCs w:val="28"/>
              </w:rPr>
              <w:t xml:space="preserve"> документацией помощников по уходу на дому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091E2D" w:rsidP="00091E2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</w:t>
            </w:r>
            <w:r w:rsidR="005360F8" w:rsidRPr="007F6183">
              <w:rPr>
                <w:sz w:val="28"/>
                <w:szCs w:val="28"/>
              </w:rPr>
              <w:t>жемесячно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62C" w:rsidRPr="007F6183" w:rsidRDefault="00091E2D" w:rsidP="00AF3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10412" w:rsidRPr="007F6183">
              <w:rPr>
                <w:sz w:val="28"/>
                <w:szCs w:val="28"/>
              </w:rPr>
              <w:t xml:space="preserve">аведующие </w:t>
            </w:r>
            <w:r w:rsidR="00D10412" w:rsidRPr="007F6183">
              <w:rPr>
                <w:sz w:val="28"/>
                <w:szCs w:val="28"/>
              </w:rPr>
              <w:lastRenderedPageBreak/>
              <w:t>отделениями</w:t>
            </w:r>
          </w:p>
        </w:tc>
      </w:tr>
      <w:tr w:rsidR="00AF362C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CB4821" w:rsidP="0005765A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lastRenderedPageBreak/>
              <w:t>3</w:t>
            </w:r>
            <w:r w:rsidR="0005765A">
              <w:rPr>
                <w:sz w:val="28"/>
                <w:szCs w:val="28"/>
              </w:rPr>
              <w:t>6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163CC7" w:rsidP="00163CC7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93308">
              <w:rPr>
                <w:rFonts w:ascii="Times New Roman" w:hAnsi="Times New Roman" w:cs="Times New Roman"/>
                <w:sz w:val="28"/>
                <w:szCs w:val="28"/>
              </w:rPr>
              <w:t>онтрол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31C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</w:t>
            </w:r>
            <w:r w:rsidRPr="00831C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сотрудниками</w:t>
            </w:r>
            <w:r w:rsidRPr="00831C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39B0">
              <w:rPr>
                <w:rFonts w:ascii="Times New Roman" w:hAnsi="Times New Roman" w:cs="Times New Roman"/>
                <w:sz w:val="28"/>
                <w:szCs w:val="28"/>
              </w:rPr>
              <w:t>отделени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239B0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внутреннего трудового распорядка, охраны труда, энегосбережения, противопожарной и антитеррористической безопасности, антикоррупционной политики, санитарно-гигиенических правил,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санитарно-противоэпидемиологического режима, </w:t>
            </w:r>
            <w:r w:rsidRPr="00F239B0">
              <w:rPr>
                <w:rFonts w:ascii="Times New Roman" w:hAnsi="Times New Roman" w:cs="Times New Roman"/>
                <w:sz w:val="28"/>
                <w:szCs w:val="28"/>
              </w:rPr>
              <w:t>Кодекса этики социального работника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091E2D" w:rsidP="00AF3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B2154" w:rsidRPr="007F6183">
              <w:rPr>
                <w:sz w:val="28"/>
                <w:szCs w:val="28"/>
              </w:rPr>
              <w:t>остоянно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62C" w:rsidRPr="007F6183" w:rsidRDefault="00091E2D" w:rsidP="00AF3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10412"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AF362C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CB4821" w:rsidP="0005765A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3</w:t>
            </w:r>
            <w:r w:rsidR="0005765A">
              <w:rPr>
                <w:sz w:val="28"/>
                <w:szCs w:val="28"/>
              </w:rPr>
              <w:t>7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D10412" w:rsidP="00163CC7">
            <w:pPr>
              <w:snapToGrid w:val="0"/>
              <w:jc w:val="both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Мониторинг качества оказываемых социальных услуг путем про</w:t>
            </w:r>
            <w:r w:rsidR="00163CC7">
              <w:rPr>
                <w:sz w:val="28"/>
                <w:szCs w:val="28"/>
              </w:rPr>
              <w:t>ведения опросов, анкетирования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6B1255" w:rsidP="00AF362C">
            <w:pPr>
              <w:snapToGrid w:val="0"/>
              <w:jc w:val="center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1 раз в полугодие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62C" w:rsidRPr="007F6183" w:rsidRDefault="00091E2D" w:rsidP="00AF3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10412" w:rsidRPr="007F6183">
              <w:rPr>
                <w:sz w:val="28"/>
                <w:szCs w:val="28"/>
              </w:rPr>
              <w:t>аведующие отделениями</w:t>
            </w:r>
          </w:p>
        </w:tc>
      </w:tr>
      <w:tr w:rsidR="00AF362C" w:rsidRPr="007F6183" w:rsidTr="00C246FB">
        <w:tc>
          <w:tcPr>
            <w:tcW w:w="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362C" w:rsidRPr="007F6183" w:rsidRDefault="00CB4821" w:rsidP="0005765A">
            <w:pPr>
              <w:snapToGrid w:val="0"/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3</w:t>
            </w:r>
            <w:r w:rsidR="0005765A">
              <w:rPr>
                <w:sz w:val="28"/>
                <w:szCs w:val="28"/>
              </w:rPr>
              <w:t>8</w:t>
            </w:r>
            <w:r w:rsidR="001B2154" w:rsidRPr="007F6183">
              <w:rPr>
                <w:sz w:val="28"/>
                <w:szCs w:val="28"/>
              </w:rPr>
              <w:t>.</w:t>
            </w:r>
          </w:p>
        </w:tc>
        <w:tc>
          <w:tcPr>
            <w:tcW w:w="4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D10412" w:rsidP="00AF362C">
            <w:pPr>
              <w:rPr>
                <w:sz w:val="28"/>
                <w:szCs w:val="28"/>
              </w:rPr>
            </w:pPr>
            <w:r w:rsidRPr="007F6183">
              <w:rPr>
                <w:sz w:val="28"/>
                <w:szCs w:val="28"/>
              </w:rPr>
              <w:t>Выезды к п</w:t>
            </w:r>
            <w:r w:rsidR="0083287A" w:rsidRPr="007F6183">
              <w:rPr>
                <w:sz w:val="28"/>
                <w:szCs w:val="28"/>
              </w:rPr>
              <w:t xml:space="preserve">олучателям социальных </w:t>
            </w:r>
            <w:r w:rsidR="00D64AFC" w:rsidRPr="007F6183">
              <w:rPr>
                <w:sz w:val="28"/>
                <w:szCs w:val="28"/>
              </w:rPr>
              <w:t>услуг с</w:t>
            </w:r>
            <w:r w:rsidR="0083287A" w:rsidRPr="007F6183">
              <w:rPr>
                <w:sz w:val="28"/>
                <w:szCs w:val="28"/>
              </w:rPr>
              <w:t xml:space="preserve"> целью </w:t>
            </w:r>
            <w:r w:rsidR="00BF42CB" w:rsidRPr="007F6183">
              <w:rPr>
                <w:sz w:val="28"/>
                <w:szCs w:val="28"/>
              </w:rPr>
              <w:t>контроля  качества предоставления</w:t>
            </w:r>
            <w:r w:rsidRPr="007F6183">
              <w:rPr>
                <w:sz w:val="28"/>
                <w:szCs w:val="28"/>
              </w:rPr>
              <w:t xml:space="preserve"> социальных услуг</w:t>
            </w:r>
            <w:r w:rsidR="00BF42CB" w:rsidRPr="007F6183">
              <w:rPr>
                <w:sz w:val="28"/>
                <w:szCs w:val="28"/>
              </w:rPr>
              <w:t xml:space="preserve">  помощниками по уходу на дому.</w:t>
            </w:r>
          </w:p>
        </w:tc>
        <w:tc>
          <w:tcPr>
            <w:tcW w:w="205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F362C" w:rsidRPr="007F6183" w:rsidRDefault="00091E2D" w:rsidP="00AF3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D10412" w:rsidRPr="007F6183">
              <w:rPr>
                <w:sz w:val="28"/>
                <w:szCs w:val="28"/>
              </w:rPr>
              <w:t xml:space="preserve">жеквартально 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62C" w:rsidRPr="007F6183" w:rsidRDefault="00091E2D" w:rsidP="00AF36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10412" w:rsidRPr="007F6183">
              <w:rPr>
                <w:sz w:val="28"/>
                <w:szCs w:val="28"/>
              </w:rPr>
              <w:t>аведующие отделениями</w:t>
            </w:r>
          </w:p>
        </w:tc>
      </w:tr>
    </w:tbl>
    <w:p w:rsidR="00351B05" w:rsidRPr="007F6183" w:rsidRDefault="00351B05" w:rsidP="00C8437E">
      <w:pPr>
        <w:rPr>
          <w:sz w:val="28"/>
          <w:szCs w:val="28"/>
        </w:rPr>
      </w:pPr>
    </w:p>
    <w:p w:rsidR="00DB22B2" w:rsidRPr="007F6183" w:rsidRDefault="00DB22B2" w:rsidP="00C8437E">
      <w:pPr>
        <w:rPr>
          <w:sz w:val="28"/>
          <w:szCs w:val="28"/>
        </w:rPr>
      </w:pPr>
    </w:p>
    <w:sectPr w:rsidR="00DB22B2" w:rsidRPr="007F6183" w:rsidSect="00A451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709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1EC" w:rsidRDefault="00A451EC" w:rsidP="00A451EC">
      <w:r>
        <w:separator/>
      </w:r>
    </w:p>
  </w:endnote>
  <w:endnote w:type="continuationSeparator" w:id="1">
    <w:p w:rsidR="00A451EC" w:rsidRDefault="00A451EC" w:rsidP="00A45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1EC" w:rsidRDefault="00A451E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82147"/>
      <w:docPartObj>
        <w:docPartGallery w:val="Page Numbers (Bottom of Page)"/>
        <w:docPartUnique/>
      </w:docPartObj>
    </w:sdtPr>
    <w:sdtContent>
      <w:p w:rsidR="00A451EC" w:rsidRDefault="001912A3">
        <w:pPr>
          <w:pStyle w:val="aa"/>
          <w:jc w:val="right"/>
        </w:pPr>
        <w:fldSimple w:instr=" PAGE   \* MERGEFORMAT ">
          <w:r w:rsidR="007B73E2">
            <w:rPr>
              <w:noProof/>
            </w:rPr>
            <w:t>34</w:t>
          </w:r>
        </w:fldSimple>
      </w:p>
    </w:sdtContent>
  </w:sdt>
  <w:p w:rsidR="00A451EC" w:rsidRDefault="00A451E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1EC" w:rsidRDefault="00A451E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1EC" w:rsidRDefault="00A451EC" w:rsidP="00A451EC">
      <w:r>
        <w:separator/>
      </w:r>
    </w:p>
  </w:footnote>
  <w:footnote w:type="continuationSeparator" w:id="1">
    <w:p w:rsidR="00A451EC" w:rsidRDefault="00A451EC" w:rsidP="00A45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1EC" w:rsidRDefault="00A451E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1EC" w:rsidRDefault="00A451EC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1EC" w:rsidRDefault="00A451E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083"/>
        </w:tabs>
        <w:ind w:left="2083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443"/>
        </w:tabs>
        <w:ind w:left="2443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03"/>
        </w:tabs>
        <w:ind w:left="2803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163"/>
        </w:tabs>
        <w:ind w:left="3163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523"/>
        </w:tabs>
        <w:ind w:left="3523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20064079"/>
    <w:multiLevelType w:val="hybridMultilevel"/>
    <w:tmpl w:val="6BE4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022A6"/>
    <w:multiLevelType w:val="hybridMultilevel"/>
    <w:tmpl w:val="729C50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385"/>
    <w:rsid w:val="00034A1C"/>
    <w:rsid w:val="000534A3"/>
    <w:rsid w:val="0005765A"/>
    <w:rsid w:val="00061070"/>
    <w:rsid w:val="00065C19"/>
    <w:rsid w:val="00070B71"/>
    <w:rsid w:val="0007295C"/>
    <w:rsid w:val="000809E9"/>
    <w:rsid w:val="00085F64"/>
    <w:rsid w:val="00091E2D"/>
    <w:rsid w:val="00095DD3"/>
    <w:rsid w:val="000A232E"/>
    <w:rsid w:val="000A28EB"/>
    <w:rsid w:val="000A2BAF"/>
    <w:rsid w:val="000A2FFA"/>
    <w:rsid w:val="000C4ACC"/>
    <w:rsid w:val="000C5EF6"/>
    <w:rsid w:val="000D42AC"/>
    <w:rsid w:val="000F01BC"/>
    <w:rsid w:val="000F15E1"/>
    <w:rsid w:val="000F5FF9"/>
    <w:rsid w:val="00104D01"/>
    <w:rsid w:val="00106E08"/>
    <w:rsid w:val="00111573"/>
    <w:rsid w:val="0011483B"/>
    <w:rsid w:val="00116D52"/>
    <w:rsid w:val="00124735"/>
    <w:rsid w:val="00130C6C"/>
    <w:rsid w:val="00141239"/>
    <w:rsid w:val="00141B5C"/>
    <w:rsid w:val="00152E7B"/>
    <w:rsid w:val="001574BB"/>
    <w:rsid w:val="00163CC7"/>
    <w:rsid w:val="001912A3"/>
    <w:rsid w:val="001A7DA8"/>
    <w:rsid w:val="001B2154"/>
    <w:rsid w:val="001C2808"/>
    <w:rsid w:val="001E1C78"/>
    <w:rsid w:val="001E7769"/>
    <w:rsid w:val="001F02E8"/>
    <w:rsid w:val="001F4F0D"/>
    <w:rsid w:val="00202AAA"/>
    <w:rsid w:val="00212CDD"/>
    <w:rsid w:val="00216787"/>
    <w:rsid w:val="00224D6C"/>
    <w:rsid w:val="002313F9"/>
    <w:rsid w:val="00233A1B"/>
    <w:rsid w:val="0023743C"/>
    <w:rsid w:val="00245F80"/>
    <w:rsid w:val="00246C3D"/>
    <w:rsid w:val="002566F2"/>
    <w:rsid w:val="00256EEA"/>
    <w:rsid w:val="00260ED0"/>
    <w:rsid w:val="0027163E"/>
    <w:rsid w:val="002807FE"/>
    <w:rsid w:val="002B4BAA"/>
    <w:rsid w:val="002C30ED"/>
    <w:rsid w:val="002D26D7"/>
    <w:rsid w:val="002E50B5"/>
    <w:rsid w:val="002E63EC"/>
    <w:rsid w:val="002F3EF7"/>
    <w:rsid w:val="003123B5"/>
    <w:rsid w:val="00315DDD"/>
    <w:rsid w:val="00327084"/>
    <w:rsid w:val="00341BAE"/>
    <w:rsid w:val="00342CFE"/>
    <w:rsid w:val="00345D08"/>
    <w:rsid w:val="00351B05"/>
    <w:rsid w:val="00354493"/>
    <w:rsid w:val="0035540B"/>
    <w:rsid w:val="0035783B"/>
    <w:rsid w:val="00360759"/>
    <w:rsid w:val="00372B36"/>
    <w:rsid w:val="00373B6A"/>
    <w:rsid w:val="00383C97"/>
    <w:rsid w:val="00397B36"/>
    <w:rsid w:val="00397F57"/>
    <w:rsid w:val="003B02BF"/>
    <w:rsid w:val="003B3B97"/>
    <w:rsid w:val="003C0492"/>
    <w:rsid w:val="003C1282"/>
    <w:rsid w:val="003C1D44"/>
    <w:rsid w:val="003C21E7"/>
    <w:rsid w:val="004043B4"/>
    <w:rsid w:val="00405C1C"/>
    <w:rsid w:val="004212BA"/>
    <w:rsid w:val="00422D68"/>
    <w:rsid w:val="00426719"/>
    <w:rsid w:val="00435A8C"/>
    <w:rsid w:val="00443753"/>
    <w:rsid w:val="0045427B"/>
    <w:rsid w:val="00466307"/>
    <w:rsid w:val="004727CC"/>
    <w:rsid w:val="00491AAA"/>
    <w:rsid w:val="00492AF3"/>
    <w:rsid w:val="004A3331"/>
    <w:rsid w:val="004B299F"/>
    <w:rsid w:val="004C7A27"/>
    <w:rsid w:val="004D032C"/>
    <w:rsid w:val="00505427"/>
    <w:rsid w:val="005132B8"/>
    <w:rsid w:val="00516AD9"/>
    <w:rsid w:val="005251CC"/>
    <w:rsid w:val="0052711D"/>
    <w:rsid w:val="0053247B"/>
    <w:rsid w:val="005360F8"/>
    <w:rsid w:val="005412E9"/>
    <w:rsid w:val="0054261F"/>
    <w:rsid w:val="0056545A"/>
    <w:rsid w:val="005A241A"/>
    <w:rsid w:val="005B0068"/>
    <w:rsid w:val="005C7919"/>
    <w:rsid w:val="005E2FAB"/>
    <w:rsid w:val="005F604E"/>
    <w:rsid w:val="005F6F2B"/>
    <w:rsid w:val="00604E56"/>
    <w:rsid w:val="006066DE"/>
    <w:rsid w:val="00612080"/>
    <w:rsid w:val="006155E6"/>
    <w:rsid w:val="00625C5F"/>
    <w:rsid w:val="00632B0E"/>
    <w:rsid w:val="00634B86"/>
    <w:rsid w:val="006506F1"/>
    <w:rsid w:val="006565BF"/>
    <w:rsid w:val="00691AE8"/>
    <w:rsid w:val="006B1255"/>
    <w:rsid w:val="006B4A23"/>
    <w:rsid w:val="006B7E84"/>
    <w:rsid w:val="006C0521"/>
    <w:rsid w:val="006D0CDA"/>
    <w:rsid w:val="006D22F5"/>
    <w:rsid w:val="006F125F"/>
    <w:rsid w:val="006F6131"/>
    <w:rsid w:val="007108F9"/>
    <w:rsid w:val="00713290"/>
    <w:rsid w:val="00714385"/>
    <w:rsid w:val="00715834"/>
    <w:rsid w:val="007318C4"/>
    <w:rsid w:val="00733659"/>
    <w:rsid w:val="00744349"/>
    <w:rsid w:val="0075748C"/>
    <w:rsid w:val="007604CA"/>
    <w:rsid w:val="00765CB0"/>
    <w:rsid w:val="00771ECF"/>
    <w:rsid w:val="00783AEE"/>
    <w:rsid w:val="007861DC"/>
    <w:rsid w:val="007925AB"/>
    <w:rsid w:val="007A118B"/>
    <w:rsid w:val="007B73E2"/>
    <w:rsid w:val="007C2CEB"/>
    <w:rsid w:val="007C57CF"/>
    <w:rsid w:val="007D3BC0"/>
    <w:rsid w:val="007E2FA5"/>
    <w:rsid w:val="007F6183"/>
    <w:rsid w:val="00802046"/>
    <w:rsid w:val="00805643"/>
    <w:rsid w:val="00807CBE"/>
    <w:rsid w:val="008106F8"/>
    <w:rsid w:val="00824CC3"/>
    <w:rsid w:val="0083287A"/>
    <w:rsid w:val="008404BF"/>
    <w:rsid w:val="00851E7C"/>
    <w:rsid w:val="008871F5"/>
    <w:rsid w:val="0089163B"/>
    <w:rsid w:val="008A4734"/>
    <w:rsid w:val="008A4A8F"/>
    <w:rsid w:val="008B221C"/>
    <w:rsid w:val="008D314E"/>
    <w:rsid w:val="008F2FFC"/>
    <w:rsid w:val="008F3EE7"/>
    <w:rsid w:val="00904E7B"/>
    <w:rsid w:val="00905189"/>
    <w:rsid w:val="0091758C"/>
    <w:rsid w:val="00920854"/>
    <w:rsid w:val="0095455B"/>
    <w:rsid w:val="009607AA"/>
    <w:rsid w:val="009728DA"/>
    <w:rsid w:val="0097314B"/>
    <w:rsid w:val="0097591F"/>
    <w:rsid w:val="00986089"/>
    <w:rsid w:val="009A7C16"/>
    <w:rsid w:val="009B467D"/>
    <w:rsid w:val="009C32CD"/>
    <w:rsid w:val="009C4496"/>
    <w:rsid w:val="009E3846"/>
    <w:rsid w:val="009E4D45"/>
    <w:rsid w:val="00A040EC"/>
    <w:rsid w:val="00A05385"/>
    <w:rsid w:val="00A15691"/>
    <w:rsid w:val="00A15C5B"/>
    <w:rsid w:val="00A225ED"/>
    <w:rsid w:val="00A451EC"/>
    <w:rsid w:val="00A53C8B"/>
    <w:rsid w:val="00A631DE"/>
    <w:rsid w:val="00A7328B"/>
    <w:rsid w:val="00A800BF"/>
    <w:rsid w:val="00A803DC"/>
    <w:rsid w:val="00A87E9E"/>
    <w:rsid w:val="00AA1797"/>
    <w:rsid w:val="00AA3560"/>
    <w:rsid w:val="00AB0C84"/>
    <w:rsid w:val="00AC20FF"/>
    <w:rsid w:val="00AD0300"/>
    <w:rsid w:val="00AE241A"/>
    <w:rsid w:val="00AE6F87"/>
    <w:rsid w:val="00AF362C"/>
    <w:rsid w:val="00B004CE"/>
    <w:rsid w:val="00B028BE"/>
    <w:rsid w:val="00B04310"/>
    <w:rsid w:val="00B1153A"/>
    <w:rsid w:val="00B12441"/>
    <w:rsid w:val="00B316BC"/>
    <w:rsid w:val="00B36E00"/>
    <w:rsid w:val="00B37EF2"/>
    <w:rsid w:val="00B45360"/>
    <w:rsid w:val="00B569CD"/>
    <w:rsid w:val="00B72A23"/>
    <w:rsid w:val="00B97E47"/>
    <w:rsid w:val="00BC3F3B"/>
    <w:rsid w:val="00BC4D73"/>
    <w:rsid w:val="00BC63B2"/>
    <w:rsid w:val="00BD096B"/>
    <w:rsid w:val="00BD4462"/>
    <w:rsid w:val="00BF42CB"/>
    <w:rsid w:val="00C01EF3"/>
    <w:rsid w:val="00C0610E"/>
    <w:rsid w:val="00C15F11"/>
    <w:rsid w:val="00C20BB3"/>
    <w:rsid w:val="00C23211"/>
    <w:rsid w:val="00C246FB"/>
    <w:rsid w:val="00C25B0A"/>
    <w:rsid w:val="00C31D4A"/>
    <w:rsid w:val="00C32ED7"/>
    <w:rsid w:val="00C4176C"/>
    <w:rsid w:val="00C44924"/>
    <w:rsid w:val="00C63338"/>
    <w:rsid w:val="00C64B3C"/>
    <w:rsid w:val="00C8437E"/>
    <w:rsid w:val="00C9670E"/>
    <w:rsid w:val="00CA3E44"/>
    <w:rsid w:val="00CB4821"/>
    <w:rsid w:val="00CC5595"/>
    <w:rsid w:val="00CD2896"/>
    <w:rsid w:val="00CD437F"/>
    <w:rsid w:val="00CF36DC"/>
    <w:rsid w:val="00D0164F"/>
    <w:rsid w:val="00D10412"/>
    <w:rsid w:val="00D36C05"/>
    <w:rsid w:val="00D60B78"/>
    <w:rsid w:val="00D64AFC"/>
    <w:rsid w:val="00D71F66"/>
    <w:rsid w:val="00D84CAB"/>
    <w:rsid w:val="00D8757F"/>
    <w:rsid w:val="00D94F07"/>
    <w:rsid w:val="00D95365"/>
    <w:rsid w:val="00DB22B2"/>
    <w:rsid w:val="00DB3A7B"/>
    <w:rsid w:val="00DB53D9"/>
    <w:rsid w:val="00DD225D"/>
    <w:rsid w:val="00DD3A36"/>
    <w:rsid w:val="00DD525C"/>
    <w:rsid w:val="00DD60D1"/>
    <w:rsid w:val="00E13E90"/>
    <w:rsid w:val="00E25323"/>
    <w:rsid w:val="00E42A5B"/>
    <w:rsid w:val="00E521DE"/>
    <w:rsid w:val="00E72E7A"/>
    <w:rsid w:val="00E8325F"/>
    <w:rsid w:val="00E93777"/>
    <w:rsid w:val="00E95352"/>
    <w:rsid w:val="00EA1339"/>
    <w:rsid w:val="00EA690B"/>
    <w:rsid w:val="00EC0B1E"/>
    <w:rsid w:val="00EC118E"/>
    <w:rsid w:val="00EC6788"/>
    <w:rsid w:val="00ED0FF9"/>
    <w:rsid w:val="00ED758D"/>
    <w:rsid w:val="00EF5395"/>
    <w:rsid w:val="00EF6F01"/>
    <w:rsid w:val="00F10305"/>
    <w:rsid w:val="00F16D47"/>
    <w:rsid w:val="00F45A61"/>
    <w:rsid w:val="00F67522"/>
    <w:rsid w:val="00F70018"/>
    <w:rsid w:val="00F938EB"/>
    <w:rsid w:val="00FA6CC7"/>
    <w:rsid w:val="00FB7B53"/>
    <w:rsid w:val="00FC4A26"/>
    <w:rsid w:val="00FD14BF"/>
    <w:rsid w:val="00FD2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F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B02BF"/>
    <w:pPr>
      <w:ind w:left="720"/>
      <w:contextualSpacing/>
    </w:pPr>
  </w:style>
  <w:style w:type="character" w:styleId="a5">
    <w:name w:val="Hyperlink"/>
    <w:uiPriority w:val="99"/>
    <w:unhideWhenUsed/>
    <w:rsid w:val="00CF36DC"/>
    <w:rPr>
      <w:color w:val="0563C1"/>
      <w:u w:val="single"/>
    </w:rPr>
  </w:style>
  <w:style w:type="character" w:customStyle="1" w:styleId="a4">
    <w:name w:val="Абзац списка Знак"/>
    <w:link w:val="a3"/>
    <w:uiPriority w:val="34"/>
    <w:locked/>
    <w:rsid w:val="004C7A27"/>
    <w:rPr>
      <w:rFonts w:ascii="Times New Roman" w:eastAsia="Times New Roman" w:hAnsi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E1C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1C78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ConsPlusNormal">
    <w:name w:val="ConsPlusNormal"/>
    <w:rsid w:val="00163CC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header"/>
    <w:basedOn w:val="a"/>
    <w:link w:val="a9"/>
    <w:uiPriority w:val="99"/>
    <w:semiHidden/>
    <w:unhideWhenUsed/>
    <w:rsid w:val="00A451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451EC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A451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51EC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3B55D-E479-4D18-B5B1-761F520D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Nabster-DVD</Company>
  <LinksUpToDate>false</LinksUpToDate>
  <CharactersWithSpaces>7674</CharactersWithSpaces>
  <SharedDoc>false</SharedDoc>
  <HLinks>
    <vt:vector size="6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Nabster</dc:creator>
  <cp:lastModifiedBy>NADEJDA</cp:lastModifiedBy>
  <cp:revision>51</cp:revision>
  <cp:lastPrinted>2020-03-04T09:50:00Z</cp:lastPrinted>
  <dcterms:created xsi:type="dcterms:W3CDTF">2020-11-02T09:35:00Z</dcterms:created>
  <dcterms:modified xsi:type="dcterms:W3CDTF">2020-11-24T11:48:00Z</dcterms:modified>
</cp:coreProperties>
</file>